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12094F68" w14:textId="77777777" w:rsidR="00592BDA" w:rsidRDefault="00592BDA" w:rsidP="00592BDA">
      <w:pPr>
        <w:jc w:val="right"/>
      </w:pPr>
      <w:r>
        <w:t>Zał</w:t>
      </w:r>
      <w:r w:rsidR="00E53CC2">
        <w:t>ącznik</w:t>
      </w:r>
      <w:r>
        <w:t xml:space="preserve"> nr </w:t>
      </w:r>
      <w:r w:rsidR="00126D92">
        <w:t>6</w:t>
      </w:r>
      <w:r>
        <w:t xml:space="preserve"> do ZW</w:t>
      </w:r>
      <w:r w:rsidR="00E40C64">
        <w:t xml:space="preserve"> </w:t>
      </w:r>
      <w:r w:rsidR="005813EF" w:rsidRPr="005813EF">
        <w:t>121</w:t>
      </w:r>
      <w:r w:rsidR="0020624E" w:rsidRPr="005813EF">
        <w:t>/</w:t>
      </w:r>
      <w:r w:rsidR="0020624E">
        <w:t>2020</w:t>
      </w:r>
    </w:p>
    <w:p w14:paraId="0A380793" w14:textId="77777777" w:rsidR="00A405D5" w:rsidRDefault="00A405D5" w:rsidP="00592BDA">
      <w:pPr>
        <w:jc w:val="right"/>
      </w:pPr>
    </w:p>
    <w:tbl>
      <w:tblPr>
        <w:tblW w:w="9230" w:type="dxa"/>
        <w:tblInd w:w="-10" w:type="dxa"/>
        <w:tblLayout w:type="fixed"/>
        <w:tblCellMar>
          <w:left w:w="70" w:type="dxa"/>
          <w:right w:w="70" w:type="dxa"/>
        </w:tblCellMar>
        <w:tblLook w:val="0000" w:firstRow="0" w:lastRow="0" w:firstColumn="0" w:lastColumn="0" w:noHBand="0" w:noVBand="0"/>
      </w:tblPr>
      <w:tblGrid>
        <w:gridCol w:w="9230"/>
      </w:tblGrid>
      <w:tr w:rsidR="00D552A5" w14:paraId="3D18A12D" w14:textId="77777777">
        <w:tc>
          <w:tcPr>
            <w:tcW w:w="9230" w:type="dxa"/>
            <w:tcBorders>
              <w:top w:val="single" w:sz="4" w:space="0" w:color="000000"/>
              <w:left w:val="single" w:sz="4" w:space="0" w:color="000000"/>
              <w:bottom w:val="single" w:sz="4" w:space="0" w:color="000000"/>
              <w:right w:val="single" w:sz="4" w:space="0" w:color="000000"/>
            </w:tcBorders>
            <w:shd w:val="clear" w:color="auto" w:fill="auto"/>
          </w:tcPr>
          <w:p w14:paraId="22874E1F" w14:textId="751AB6B8" w:rsidR="00041381" w:rsidRDefault="00041381" w:rsidP="00041381">
            <w:r>
              <w:t>WYDZIAŁ</w:t>
            </w:r>
            <w:r w:rsidR="002C4A38">
              <w:t xml:space="preserve"> </w:t>
            </w:r>
            <w:r w:rsidR="001814F9">
              <w:t>INFORMATYKI I ZARZĄDZANIA</w:t>
            </w:r>
          </w:p>
          <w:p w14:paraId="1CE0A67C" w14:textId="77777777" w:rsidR="00093498" w:rsidRPr="00041381" w:rsidRDefault="00093498" w:rsidP="00041381"/>
          <w:p w14:paraId="3BCCCC2F" w14:textId="77777777" w:rsidR="00041381" w:rsidRDefault="00041381" w:rsidP="00041381">
            <w:pPr>
              <w:pStyle w:val="Nagwek2"/>
              <w:numPr>
                <w:ilvl w:val="0"/>
                <w:numId w:val="0"/>
              </w:numPr>
              <w:snapToGrid w:val="0"/>
              <w:ind w:left="576" w:hanging="576"/>
              <w:jc w:val="center"/>
            </w:pPr>
            <w:r>
              <w:t>KARTA PRZEDMIOTU</w:t>
            </w:r>
          </w:p>
          <w:p w14:paraId="3AC20782" w14:textId="41199881" w:rsidR="00A73274" w:rsidRDefault="005C16CA" w:rsidP="005C16CA">
            <w:pPr>
              <w:pStyle w:val="Nagwek2"/>
            </w:pPr>
            <w:r>
              <w:t xml:space="preserve">Nazwa </w:t>
            </w:r>
            <w:r w:rsidR="00C24AE7">
              <w:t xml:space="preserve">przedmiotu </w:t>
            </w:r>
            <w:r>
              <w:t xml:space="preserve">w języku polskim </w:t>
            </w:r>
            <w:r w:rsidR="008D0BAD">
              <w:t>Seminarium dyplomowe I</w:t>
            </w:r>
            <w:r w:rsidR="00A56C1C">
              <w:t>I</w:t>
            </w:r>
          </w:p>
          <w:p w14:paraId="40A6D74D" w14:textId="53F680E9" w:rsidR="005C16CA" w:rsidRDefault="005C16CA" w:rsidP="005C16CA">
            <w:pPr>
              <w:pStyle w:val="Nagwek2"/>
            </w:pPr>
            <w:r>
              <w:t xml:space="preserve">Nazwa </w:t>
            </w:r>
            <w:r w:rsidR="00C24AE7">
              <w:t xml:space="preserve">przedmiotu </w:t>
            </w:r>
            <w:r>
              <w:t xml:space="preserve">w języku angielskim </w:t>
            </w:r>
            <w:r w:rsidR="008D0BAD">
              <w:t>Seminar I</w:t>
            </w:r>
            <w:r w:rsidR="006C2979">
              <w:t>I</w:t>
            </w:r>
          </w:p>
          <w:p w14:paraId="5B9E6CFA" w14:textId="794AB82C" w:rsidR="002C4A38" w:rsidRDefault="00D552A5">
            <w:pPr>
              <w:pStyle w:val="Nagwek2"/>
            </w:pPr>
            <w:r>
              <w:t>Kierunek studiów</w:t>
            </w:r>
            <w:r w:rsidR="002C4A38">
              <w:t xml:space="preserve"> (jeśli dotyczy): </w:t>
            </w:r>
            <w:r w:rsidR="008D0BAD">
              <w:t>Zarządzanie</w:t>
            </w:r>
          </w:p>
          <w:p w14:paraId="67C7A203" w14:textId="542381B0" w:rsidR="00D552A5" w:rsidRDefault="009E431C">
            <w:pPr>
              <w:pStyle w:val="Nagwek2"/>
            </w:pPr>
            <w:r>
              <w:t>Specjalność</w:t>
            </w:r>
            <w:r w:rsidR="002C4A38">
              <w:t xml:space="preserve"> (jeśli dotyczy)</w:t>
            </w:r>
            <w:r>
              <w:t xml:space="preserve">: </w:t>
            </w:r>
            <w:r w:rsidR="00BB110E">
              <w:t>Human</w:t>
            </w:r>
            <w:r w:rsidR="00ED5454">
              <w:t xml:space="preserve"> Resource Management</w:t>
            </w:r>
          </w:p>
          <w:p w14:paraId="2EAC4112" w14:textId="7FB6E591" w:rsidR="00496AC5" w:rsidRPr="00496AC5" w:rsidRDefault="00496AC5" w:rsidP="00496AC5">
            <w:pPr>
              <w:ind w:left="560" w:hanging="560"/>
              <w:outlineLvl w:val="1"/>
              <w:rPr>
                <w:b/>
                <w:bCs/>
                <w:lang w:eastAsia="pl-PL"/>
              </w:rPr>
            </w:pPr>
            <w:r w:rsidRPr="00496AC5">
              <w:rPr>
                <w:b/>
                <w:bCs/>
                <w:lang w:eastAsia="pl-PL"/>
              </w:rPr>
              <w:t>Profil</w:t>
            </w:r>
            <w:r>
              <w:rPr>
                <w:b/>
                <w:bCs/>
                <w:lang w:eastAsia="pl-PL"/>
              </w:rPr>
              <w:t xml:space="preserve">: </w:t>
            </w:r>
            <w:proofErr w:type="spellStart"/>
            <w:r>
              <w:rPr>
                <w:b/>
                <w:bCs/>
                <w:lang w:eastAsia="pl-PL"/>
              </w:rPr>
              <w:t>ogólnoakademicki</w:t>
            </w:r>
            <w:proofErr w:type="spellEnd"/>
          </w:p>
          <w:p w14:paraId="27D5A568" w14:textId="564CAA83" w:rsidR="00D552A5" w:rsidRDefault="00794A39" w:rsidP="008D0BAD">
            <w:pPr>
              <w:rPr>
                <w:b/>
                <w:bCs/>
              </w:rPr>
            </w:pPr>
            <w:r>
              <w:rPr>
                <w:b/>
                <w:bCs/>
              </w:rPr>
              <w:t xml:space="preserve">Poziom </w:t>
            </w:r>
            <w:r w:rsidR="002C4A38">
              <w:rPr>
                <w:b/>
                <w:bCs/>
              </w:rPr>
              <w:t>i forma</w:t>
            </w:r>
            <w:r w:rsidR="00C24AE7">
              <w:rPr>
                <w:b/>
                <w:bCs/>
              </w:rPr>
              <w:t xml:space="preserve"> studiów</w:t>
            </w:r>
            <w:r w:rsidR="00D552A5">
              <w:rPr>
                <w:b/>
                <w:bCs/>
              </w:rPr>
              <w:t>:</w:t>
            </w:r>
            <w:r w:rsidR="00D552A5">
              <w:rPr>
                <w:b/>
                <w:bCs/>
              </w:rPr>
              <w:tab/>
              <w:t>II stopień</w:t>
            </w:r>
          </w:p>
          <w:p w14:paraId="4A374CD7" w14:textId="0D6DDF2A" w:rsidR="00D552A5" w:rsidRDefault="00D552A5">
            <w:pPr>
              <w:rPr>
                <w:b/>
                <w:bCs/>
                <w:shd w:val="clear" w:color="auto" w:fill="FFFF00"/>
              </w:rPr>
            </w:pPr>
            <w:r>
              <w:rPr>
                <w:b/>
                <w:bCs/>
              </w:rPr>
              <w:t>Rodzaj przedmiotu:</w:t>
            </w:r>
            <w:r>
              <w:rPr>
                <w:b/>
                <w:bCs/>
              </w:rPr>
              <w:tab/>
            </w:r>
            <w:r>
              <w:rPr>
                <w:b/>
                <w:bCs/>
              </w:rPr>
              <w:tab/>
            </w:r>
            <w:r w:rsidR="002C4A38">
              <w:rPr>
                <w:b/>
                <w:bCs/>
              </w:rPr>
              <w:t>obowiązkowy</w:t>
            </w:r>
          </w:p>
          <w:p w14:paraId="468BA793" w14:textId="42886EB0" w:rsidR="00D552A5" w:rsidRDefault="00D552A5">
            <w:pPr>
              <w:rPr>
                <w:b/>
                <w:bCs/>
                <w:shd w:val="clear" w:color="auto" w:fill="FFFF00"/>
              </w:rPr>
            </w:pPr>
            <w:r>
              <w:rPr>
                <w:b/>
                <w:bCs/>
              </w:rPr>
              <w:t>Kod przedmiotu</w:t>
            </w:r>
            <w:r>
              <w:rPr>
                <w:b/>
                <w:bCs/>
              </w:rPr>
              <w:tab/>
            </w:r>
            <w:r>
              <w:rPr>
                <w:b/>
                <w:bCs/>
              </w:rPr>
              <w:tab/>
            </w:r>
            <w:r w:rsidR="008D0BAD">
              <w:rPr>
                <w:b/>
                <w:bCs/>
              </w:rPr>
              <w:t>ZMZ26</w:t>
            </w:r>
            <w:r w:rsidR="006C2979">
              <w:rPr>
                <w:b/>
                <w:bCs/>
              </w:rPr>
              <w:t>50</w:t>
            </w:r>
          </w:p>
          <w:p w14:paraId="76A89993" w14:textId="48092A80" w:rsidR="009A3831" w:rsidRPr="00874AAA" w:rsidRDefault="00874AAA" w:rsidP="00ED7792">
            <w:pPr>
              <w:rPr>
                <w:b/>
                <w:bCs/>
              </w:rPr>
            </w:pPr>
            <w:r w:rsidRPr="00874AAA">
              <w:rPr>
                <w:b/>
                <w:bCs/>
              </w:rPr>
              <w:t xml:space="preserve">Grupa kursów </w:t>
            </w:r>
            <w:r>
              <w:rPr>
                <w:b/>
                <w:bCs/>
              </w:rPr>
              <w:t xml:space="preserve">                     </w:t>
            </w:r>
            <w:r w:rsidRPr="00592BDA">
              <w:rPr>
                <w:b/>
                <w:bCs/>
              </w:rPr>
              <w:t>NIE</w:t>
            </w:r>
          </w:p>
        </w:tc>
      </w:tr>
      <w:tr w:rsidR="00794A39" w14:paraId="1F322CE8" w14:textId="77777777">
        <w:tc>
          <w:tcPr>
            <w:tcW w:w="9230" w:type="dxa"/>
            <w:tcBorders>
              <w:top w:val="single" w:sz="4" w:space="0" w:color="000000"/>
              <w:left w:val="single" w:sz="4" w:space="0" w:color="000000"/>
              <w:bottom w:val="single" w:sz="4" w:space="0" w:color="000000"/>
              <w:right w:val="single" w:sz="4" w:space="0" w:color="000000"/>
            </w:tcBorders>
            <w:shd w:val="clear" w:color="auto" w:fill="auto"/>
          </w:tcPr>
          <w:p w14:paraId="74EC1017" w14:textId="77777777" w:rsidR="00794A39" w:rsidRDefault="00794A39" w:rsidP="00041381"/>
        </w:tc>
      </w:tr>
    </w:tbl>
    <w:p w14:paraId="62F17F25" w14:textId="77777777" w:rsidR="003C37E7" w:rsidRDefault="003C37E7">
      <w:pPr>
        <w:rPr>
          <w:sz w:val="12"/>
          <w:szCs w:val="12"/>
        </w:rPr>
      </w:pPr>
    </w:p>
    <w:p w14:paraId="65A7977D" w14:textId="77777777" w:rsidR="005C16CA" w:rsidRDefault="005C16CA">
      <w:pPr>
        <w:rPr>
          <w:sz w:val="12"/>
          <w:szCs w:val="12"/>
        </w:rPr>
      </w:pPr>
    </w:p>
    <w:p w14:paraId="696B8993" w14:textId="77777777" w:rsidR="005C16CA" w:rsidRDefault="005C16CA">
      <w:pPr>
        <w:rPr>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116"/>
        <w:gridCol w:w="1257"/>
        <w:gridCol w:w="1426"/>
        <w:gridCol w:w="1241"/>
        <w:gridCol w:w="1304"/>
      </w:tblGrid>
      <w:tr w:rsidR="0096719C" w:rsidRPr="00390B75" w14:paraId="221672BE" w14:textId="77777777" w:rsidTr="00990D32">
        <w:tc>
          <w:tcPr>
            <w:tcW w:w="2802" w:type="dxa"/>
          </w:tcPr>
          <w:p w14:paraId="5D89AD35" w14:textId="77777777" w:rsidR="0096719C" w:rsidRPr="00390B75" w:rsidRDefault="0096719C">
            <w:pPr>
              <w:rPr>
                <w:sz w:val="22"/>
                <w:szCs w:val="22"/>
              </w:rPr>
            </w:pPr>
          </w:p>
        </w:tc>
        <w:tc>
          <w:tcPr>
            <w:tcW w:w="1134" w:type="dxa"/>
          </w:tcPr>
          <w:p w14:paraId="05C6BE2C" w14:textId="77777777" w:rsidR="0096719C" w:rsidRPr="00390B75" w:rsidRDefault="0096719C">
            <w:pPr>
              <w:rPr>
                <w:sz w:val="22"/>
                <w:szCs w:val="22"/>
              </w:rPr>
            </w:pPr>
            <w:r w:rsidRPr="00390B75">
              <w:rPr>
                <w:sz w:val="22"/>
                <w:szCs w:val="22"/>
              </w:rPr>
              <w:t>Wykład</w:t>
            </w:r>
          </w:p>
        </w:tc>
        <w:tc>
          <w:tcPr>
            <w:tcW w:w="1267" w:type="dxa"/>
          </w:tcPr>
          <w:p w14:paraId="347A5163" w14:textId="77777777" w:rsidR="0096719C" w:rsidRPr="00390B75" w:rsidRDefault="0096719C">
            <w:pPr>
              <w:rPr>
                <w:sz w:val="22"/>
                <w:szCs w:val="22"/>
              </w:rPr>
            </w:pPr>
            <w:r w:rsidRPr="00390B75">
              <w:rPr>
                <w:sz w:val="22"/>
                <w:szCs w:val="22"/>
              </w:rPr>
              <w:t>Ćwiczenia</w:t>
            </w:r>
          </w:p>
        </w:tc>
        <w:tc>
          <w:tcPr>
            <w:tcW w:w="1426" w:type="dxa"/>
          </w:tcPr>
          <w:p w14:paraId="53910DAB" w14:textId="77777777" w:rsidR="0096719C" w:rsidRPr="00390B75" w:rsidRDefault="0096719C">
            <w:pPr>
              <w:rPr>
                <w:sz w:val="22"/>
                <w:szCs w:val="22"/>
              </w:rPr>
            </w:pPr>
            <w:r w:rsidRPr="00390B75">
              <w:rPr>
                <w:sz w:val="22"/>
                <w:szCs w:val="22"/>
              </w:rPr>
              <w:t>Laboratorium</w:t>
            </w:r>
          </w:p>
        </w:tc>
        <w:tc>
          <w:tcPr>
            <w:tcW w:w="1276" w:type="dxa"/>
          </w:tcPr>
          <w:p w14:paraId="7EC636A1" w14:textId="77777777" w:rsidR="0096719C" w:rsidRPr="00390B75" w:rsidRDefault="0096719C">
            <w:pPr>
              <w:rPr>
                <w:sz w:val="22"/>
                <w:szCs w:val="22"/>
              </w:rPr>
            </w:pPr>
            <w:r w:rsidRPr="00390B75">
              <w:rPr>
                <w:sz w:val="22"/>
                <w:szCs w:val="22"/>
              </w:rPr>
              <w:t>Projekt</w:t>
            </w:r>
          </w:p>
        </w:tc>
        <w:tc>
          <w:tcPr>
            <w:tcW w:w="1305" w:type="dxa"/>
          </w:tcPr>
          <w:p w14:paraId="152AB2B4" w14:textId="77777777" w:rsidR="0096719C" w:rsidRPr="00390B75" w:rsidRDefault="0096719C">
            <w:pPr>
              <w:rPr>
                <w:sz w:val="22"/>
                <w:szCs w:val="22"/>
              </w:rPr>
            </w:pPr>
            <w:r w:rsidRPr="00390B75">
              <w:rPr>
                <w:sz w:val="22"/>
                <w:szCs w:val="22"/>
              </w:rPr>
              <w:t>Seminarium</w:t>
            </w:r>
          </w:p>
        </w:tc>
      </w:tr>
      <w:tr w:rsidR="0096719C" w:rsidRPr="00390B75" w14:paraId="1A5B1717" w14:textId="77777777" w:rsidTr="00990D32">
        <w:tc>
          <w:tcPr>
            <w:tcW w:w="2802" w:type="dxa"/>
          </w:tcPr>
          <w:p w14:paraId="523CA436" w14:textId="77777777" w:rsidR="0096719C" w:rsidRPr="00390B75" w:rsidRDefault="00BE27A3" w:rsidP="00EB330B">
            <w:pPr>
              <w:rPr>
                <w:sz w:val="22"/>
                <w:szCs w:val="22"/>
              </w:rPr>
            </w:pPr>
            <w:r>
              <w:rPr>
                <w:sz w:val="22"/>
                <w:szCs w:val="22"/>
              </w:rPr>
              <w:t>L</w:t>
            </w:r>
            <w:r w:rsidR="0096719C" w:rsidRPr="00390B75">
              <w:rPr>
                <w:sz w:val="22"/>
                <w:szCs w:val="22"/>
              </w:rPr>
              <w:t>iczba godzin</w:t>
            </w:r>
            <w:r w:rsidR="00EB330B">
              <w:rPr>
                <w:sz w:val="22"/>
                <w:szCs w:val="22"/>
              </w:rPr>
              <w:t xml:space="preserve"> zajęć zorganizowanych w Uczelni (ZZU)</w:t>
            </w:r>
          </w:p>
        </w:tc>
        <w:tc>
          <w:tcPr>
            <w:tcW w:w="1134" w:type="dxa"/>
          </w:tcPr>
          <w:p w14:paraId="7B748680" w14:textId="77777777" w:rsidR="0096719C" w:rsidRPr="00390B75" w:rsidRDefault="0096719C" w:rsidP="00DA525E">
            <w:pPr>
              <w:jc w:val="center"/>
              <w:rPr>
                <w:sz w:val="22"/>
                <w:szCs w:val="22"/>
              </w:rPr>
            </w:pPr>
          </w:p>
        </w:tc>
        <w:tc>
          <w:tcPr>
            <w:tcW w:w="1267" w:type="dxa"/>
          </w:tcPr>
          <w:p w14:paraId="4058E95E" w14:textId="77777777" w:rsidR="0096719C" w:rsidRPr="00390B75" w:rsidRDefault="0096719C" w:rsidP="00DA525E">
            <w:pPr>
              <w:jc w:val="center"/>
              <w:rPr>
                <w:sz w:val="22"/>
                <w:szCs w:val="22"/>
              </w:rPr>
            </w:pPr>
          </w:p>
        </w:tc>
        <w:tc>
          <w:tcPr>
            <w:tcW w:w="1426" w:type="dxa"/>
          </w:tcPr>
          <w:p w14:paraId="2DFD8135" w14:textId="77777777" w:rsidR="0096719C" w:rsidRPr="00390B75" w:rsidRDefault="0096719C" w:rsidP="00DA525E">
            <w:pPr>
              <w:jc w:val="center"/>
              <w:rPr>
                <w:sz w:val="22"/>
                <w:szCs w:val="22"/>
              </w:rPr>
            </w:pPr>
          </w:p>
        </w:tc>
        <w:tc>
          <w:tcPr>
            <w:tcW w:w="1276" w:type="dxa"/>
          </w:tcPr>
          <w:p w14:paraId="7152A1B9" w14:textId="77777777" w:rsidR="0096719C" w:rsidRPr="00390B75" w:rsidRDefault="0096719C" w:rsidP="00771340">
            <w:pPr>
              <w:jc w:val="center"/>
              <w:rPr>
                <w:sz w:val="22"/>
                <w:szCs w:val="22"/>
              </w:rPr>
            </w:pPr>
          </w:p>
        </w:tc>
        <w:tc>
          <w:tcPr>
            <w:tcW w:w="1305" w:type="dxa"/>
          </w:tcPr>
          <w:p w14:paraId="0A131D63" w14:textId="7AD5440F" w:rsidR="0096719C" w:rsidRPr="00390B75" w:rsidRDefault="00771340" w:rsidP="00093498">
            <w:pPr>
              <w:jc w:val="center"/>
              <w:rPr>
                <w:sz w:val="22"/>
                <w:szCs w:val="22"/>
              </w:rPr>
            </w:pPr>
            <w:r>
              <w:rPr>
                <w:sz w:val="22"/>
                <w:szCs w:val="22"/>
              </w:rPr>
              <w:t>15</w:t>
            </w:r>
          </w:p>
        </w:tc>
      </w:tr>
      <w:tr w:rsidR="00EB330B" w:rsidRPr="00390B75" w14:paraId="23FE2851" w14:textId="77777777" w:rsidTr="00990D32">
        <w:tc>
          <w:tcPr>
            <w:tcW w:w="2802" w:type="dxa"/>
          </w:tcPr>
          <w:p w14:paraId="339182B5" w14:textId="77777777" w:rsidR="00EB330B" w:rsidRDefault="00EB330B" w:rsidP="00EB330B">
            <w:pPr>
              <w:rPr>
                <w:sz w:val="22"/>
                <w:szCs w:val="22"/>
              </w:rPr>
            </w:pPr>
            <w:r>
              <w:rPr>
                <w:sz w:val="22"/>
                <w:szCs w:val="22"/>
              </w:rPr>
              <w:t>Liczba godzin całkowitego nakładu pracy studenta (CNPS</w:t>
            </w:r>
            <w:r w:rsidR="00DA525E">
              <w:rPr>
                <w:sz w:val="22"/>
                <w:szCs w:val="22"/>
              </w:rPr>
              <w:t>)</w:t>
            </w:r>
          </w:p>
        </w:tc>
        <w:tc>
          <w:tcPr>
            <w:tcW w:w="1134" w:type="dxa"/>
          </w:tcPr>
          <w:p w14:paraId="705019D1" w14:textId="77777777" w:rsidR="00EB330B" w:rsidRPr="00390B75" w:rsidRDefault="00EB330B" w:rsidP="00DA525E">
            <w:pPr>
              <w:jc w:val="center"/>
              <w:rPr>
                <w:sz w:val="22"/>
                <w:szCs w:val="22"/>
              </w:rPr>
            </w:pPr>
          </w:p>
        </w:tc>
        <w:tc>
          <w:tcPr>
            <w:tcW w:w="1267" w:type="dxa"/>
          </w:tcPr>
          <w:p w14:paraId="4BFB4C61" w14:textId="77777777" w:rsidR="00EB330B" w:rsidRPr="00390B75" w:rsidRDefault="00EB330B" w:rsidP="00DA525E">
            <w:pPr>
              <w:jc w:val="center"/>
              <w:rPr>
                <w:sz w:val="22"/>
                <w:szCs w:val="22"/>
              </w:rPr>
            </w:pPr>
          </w:p>
        </w:tc>
        <w:tc>
          <w:tcPr>
            <w:tcW w:w="1426" w:type="dxa"/>
          </w:tcPr>
          <w:p w14:paraId="02ADFCFC" w14:textId="77777777" w:rsidR="00EB330B" w:rsidRPr="00390B75" w:rsidRDefault="00EB330B" w:rsidP="00DA525E">
            <w:pPr>
              <w:jc w:val="center"/>
              <w:rPr>
                <w:sz w:val="22"/>
                <w:szCs w:val="22"/>
              </w:rPr>
            </w:pPr>
          </w:p>
        </w:tc>
        <w:tc>
          <w:tcPr>
            <w:tcW w:w="1276" w:type="dxa"/>
          </w:tcPr>
          <w:p w14:paraId="67CEF78E" w14:textId="77777777" w:rsidR="00EB330B" w:rsidRPr="00390B75" w:rsidRDefault="00EB330B" w:rsidP="00771340">
            <w:pPr>
              <w:jc w:val="center"/>
              <w:rPr>
                <w:sz w:val="22"/>
                <w:szCs w:val="22"/>
              </w:rPr>
            </w:pPr>
          </w:p>
        </w:tc>
        <w:tc>
          <w:tcPr>
            <w:tcW w:w="1305" w:type="dxa"/>
          </w:tcPr>
          <w:p w14:paraId="09FC02A5" w14:textId="0AD723E8" w:rsidR="00EB330B" w:rsidRPr="00390B75" w:rsidRDefault="009E0329" w:rsidP="00093498">
            <w:pPr>
              <w:jc w:val="center"/>
              <w:rPr>
                <w:sz w:val="22"/>
                <w:szCs w:val="22"/>
              </w:rPr>
            </w:pPr>
            <w:r>
              <w:rPr>
                <w:sz w:val="22"/>
                <w:szCs w:val="22"/>
              </w:rPr>
              <w:t>5</w:t>
            </w:r>
            <w:r w:rsidR="00771340">
              <w:rPr>
                <w:sz w:val="22"/>
                <w:szCs w:val="22"/>
              </w:rPr>
              <w:t>0</w:t>
            </w:r>
          </w:p>
        </w:tc>
      </w:tr>
      <w:tr w:rsidR="0096719C" w:rsidRPr="00390B75" w14:paraId="192F8943" w14:textId="77777777" w:rsidTr="00990D32">
        <w:tc>
          <w:tcPr>
            <w:tcW w:w="2802" w:type="dxa"/>
          </w:tcPr>
          <w:p w14:paraId="685D83FD" w14:textId="77777777" w:rsidR="0096719C" w:rsidRPr="00390B75" w:rsidRDefault="0096719C">
            <w:pPr>
              <w:rPr>
                <w:sz w:val="22"/>
                <w:szCs w:val="22"/>
              </w:rPr>
            </w:pPr>
            <w:r w:rsidRPr="00390B75">
              <w:rPr>
                <w:sz w:val="22"/>
                <w:szCs w:val="22"/>
              </w:rPr>
              <w:t>Forma zaliczenia</w:t>
            </w:r>
          </w:p>
        </w:tc>
        <w:tc>
          <w:tcPr>
            <w:tcW w:w="1134" w:type="dxa"/>
          </w:tcPr>
          <w:p w14:paraId="669D7592" w14:textId="41AF60C5" w:rsidR="0096719C" w:rsidRPr="007358EE" w:rsidRDefault="0096719C" w:rsidP="00EB330B">
            <w:pPr>
              <w:rPr>
                <w:sz w:val="20"/>
                <w:szCs w:val="20"/>
              </w:rPr>
            </w:pPr>
          </w:p>
        </w:tc>
        <w:tc>
          <w:tcPr>
            <w:tcW w:w="1267" w:type="dxa"/>
          </w:tcPr>
          <w:p w14:paraId="41B45B20" w14:textId="00204C13" w:rsidR="0096719C" w:rsidRPr="007358EE" w:rsidRDefault="0096719C" w:rsidP="0016135A">
            <w:pPr>
              <w:rPr>
                <w:sz w:val="20"/>
                <w:szCs w:val="20"/>
              </w:rPr>
            </w:pPr>
          </w:p>
        </w:tc>
        <w:tc>
          <w:tcPr>
            <w:tcW w:w="1426" w:type="dxa"/>
          </w:tcPr>
          <w:p w14:paraId="3F18A27B" w14:textId="72131498" w:rsidR="0096719C" w:rsidRPr="007358EE" w:rsidRDefault="0096719C" w:rsidP="00EB330B">
            <w:pPr>
              <w:rPr>
                <w:sz w:val="20"/>
                <w:szCs w:val="20"/>
              </w:rPr>
            </w:pPr>
          </w:p>
        </w:tc>
        <w:tc>
          <w:tcPr>
            <w:tcW w:w="1276" w:type="dxa"/>
          </w:tcPr>
          <w:p w14:paraId="2F1E29F1" w14:textId="610A050D" w:rsidR="0096719C" w:rsidRPr="007358EE" w:rsidRDefault="0096719C">
            <w:pPr>
              <w:rPr>
                <w:sz w:val="20"/>
                <w:szCs w:val="20"/>
              </w:rPr>
            </w:pPr>
          </w:p>
        </w:tc>
        <w:tc>
          <w:tcPr>
            <w:tcW w:w="1305" w:type="dxa"/>
          </w:tcPr>
          <w:p w14:paraId="4DBD2797" w14:textId="77777777" w:rsidR="0096719C" w:rsidRDefault="0016135A" w:rsidP="00093498">
            <w:pPr>
              <w:jc w:val="center"/>
              <w:rPr>
                <w:sz w:val="20"/>
                <w:szCs w:val="20"/>
              </w:rPr>
            </w:pPr>
            <w:r w:rsidRPr="007358EE">
              <w:rPr>
                <w:sz w:val="20"/>
                <w:szCs w:val="20"/>
              </w:rPr>
              <w:t>zaliczenie na ocenę</w:t>
            </w:r>
          </w:p>
          <w:p w14:paraId="333BD38D" w14:textId="147453BD" w:rsidR="00AE3442" w:rsidRPr="007358EE" w:rsidRDefault="00AE3442" w:rsidP="00093498">
            <w:pPr>
              <w:jc w:val="center"/>
              <w:rPr>
                <w:sz w:val="20"/>
                <w:szCs w:val="20"/>
              </w:rPr>
            </w:pPr>
          </w:p>
        </w:tc>
      </w:tr>
      <w:tr w:rsidR="0096719C" w:rsidRPr="00390B75" w14:paraId="2BE32360" w14:textId="77777777" w:rsidTr="00990D32">
        <w:tc>
          <w:tcPr>
            <w:tcW w:w="2802" w:type="dxa"/>
          </w:tcPr>
          <w:p w14:paraId="4FB19C4A" w14:textId="77777777" w:rsidR="0096719C" w:rsidRPr="00390B75" w:rsidRDefault="0050644A" w:rsidP="00990D32">
            <w:pPr>
              <w:rPr>
                <w:sz w:val="22"/>
                <w:szCs w:val="22"/>
              </w:rPr>
            </w:pPr>
            <w:r>
              <w:rPr>
                <w:sz w:val="22"/>
                <w:szCs w:val="22"/>
              </w:rPr>
              <w:t xml:space="preserve">Dla </w:t>
            </w:r>
            <w:r w:rsidR="0096719C" w:rsidRPr="00390B75">
              <w:rPr>
                <w:sz w:val="22"/>
                <w:szCs w:val="22"/>
              </w:rPr>
              <w:t>grup</w:t>
            </w:r>
            <w:r>
              <w:rPr>
                <w:sz w:val="22"/>
                <w:szCs w:val="22"/>
              </w:rPr>
              <w:t>y</w:t>
            </w:r>
            <w:r w:rsidR="0096719C" w:rsidRPr="00390B75">
              <w:rPr>
                <w:sz w:val="22"/>
                <w:szCs w:val="22"/>
              </w:rPr>
              <w:t xml:space="preserve"> kursów</w:t>
            </w:r>
            <w:r>
              <w:rPr>
                <w:sz w:val="22"/>
                <w:szCs w:val="22"/>
              </w:rPr>
              <w:t xml:space="preserve"> </w:t>
            </w:r>
            <w:r w:rsidR="00990D32">
              <w:rPr>
                <w:sz w:val="22"/>
                <w:szCs w:val="22"/>
              </w:rPr>
              <w:t>za</w:t>
            </w:r>
            <w:r>
              <w:rPr>
                <w:sz w:val="22"/>
                <w:szCs w:val="22"/>
              </w:rPr>
              <w:t>znaczyć kurs końcowy</w:t>
            </w:r>
            <w:r w:rsidR="00990D32">
              <w:rPr>
                <w:sz w:val="22"/>
                <w:szCs w:val="22"/>
              </w:rPr>
              <w:t xml:space="preserve"> (X)</w:t>
            </w:r>
          </w:p>
        </w:tc>
        <w:tc>
          <w:tcPr>
            <w:tcW w:w="1134" w:type="dxa"/>
          </w:tcPr>
          <w:p w14:paraId="6BC5B1A0" w14:textId="77777777" w:rsidR="0096719C" w:rsidRPr="00390B75" w:rsidRDefault="0096719C" w:rsidP="00390B75">
            <w:pPr>
              <w:jc w:val="center"/>
              <w:rPr>
                <w:sz w:val="22"/>
                <w:szCs w:val="22"/>
              </w:rPr>
            </w:pPr>
          </w:p>
        </w:tc>
        <w:tc>
          <w:tcPr>
            <w:tcW w:w="1267" w:type="dxa"/>
          </w:tcPr>
          <w:p w14:paraId="1A3C32CD" w14:textId="77777777" w:rsidR="0096719C" w:rsidRPr="00390B75" w:rsidRDefault="0096719C" w:rsidP="00390B75">
            <w:pPr>
              <w:jc w:val="center"/>
              <w:rPr>
                <w:sz w:val="22"/>
                <w:szCs w:val="22"/>
              </w:rPr>
            </w:pPr>
          </w:p>
        </w:tc>
        <w:tc>
          <w:tcPr>
            <w:tcW w:w="1426" w:type="dxa"/>
          </w:tcPr>
          <w:p w14:paraId="127596B3" w14:textId="77777777" w:rsidR="0096719C" w:rsidRPr="00390B75" w:rsidRDefault="0096719C" w:rsidP="00390B75">
            <w:pPr>
              <w:jc w:val="center"/>
              <w:rPr>
                <w:sz w:val="22"/>
                <w:szCs w:val="22"/>
              </w:rPr>
            </w:pPr>
          </w:p>
        </w:tc>
        <w:tc>
          <w:tcPr>
            <w:tcW w:w="1276" w:type="dxa"/>
          </w:tcPr>
          <w:p w14:paraId="44231BA8" w14:textId="77777777" w:rsidR="0096719C" w:rsidRPr="00390B75" w:rsidRDefault="0096719C" w:rsidP="00390B75">
            <w:pPr>
              <w:jc w:val="center"/>
              <w:rPr>
                <w:sz w:val="22"/>
                <w:szCs w:val="22"/>
              </w:rPr>
            </w:pPr>
          </w:p>
        </w:tc>
        <w:tc>
          <w:tcPr>
            <w:tcW w:w="1305" w:type="dxa"/>
          </w:tcPr>
          <w:p w14:paraId="11E8D294" w14:textId="7B26D4F6" w:rsidR="0096719C" w:rsidRPr="00390B75" w:rsidRDefault="00771340" w:rsidP="00093498">
            <w:pPr>
              <w:jc w:val="center"/>
              <w:rPr>
                <w:sz w:val="22"/>
                <w:szCs w:val="22"/>
              </w:rPr>
            </w:pPr>
            <w:r>
              <w:rPr>
                <w:sz w:val="22"/>
                <w:szCs w:val="22"/>
              </w:rPr>
              <w:t>2</w:t>
            </w:r>
          </w:p>
        </w:tc>
      </w:tr>
      <w:tr w:rsidR="002C4A38" w:rsidRPr="00390B75" w14:paraId="517FCE70" w14:textId="77777777" w:rsidTr="00990D32">
        <w:tc>
          <w:tcPr>
            <w:tcW w:w="2802" w:type="dxa"/>
          </w:tcPr>
          <w:p w14:paraId="43D0E8C6" w14:textId="77777777" w:rsidR="002C4A38" w:rsidRPr="00EB330B" w:rsidRDefault="002C4A38">
            <w:pPr>
              <w:rPr>
                <w:sz w:val="20"/>
                <w:szCs w:val="20"/>
              </w:rPr>
            </w:pPr>
            <w:r w:rsidRPr="00EB330B">
              <w:rPr>
                <w:sz w:val="20"/>
                <w:szCs w:val="20"/>
              </w:rPr>
              <w:t>Liczba punktów ECTS</w:t>
            </w:r>
          </w:p>
        </w:tc>
        <w:tc>
          <w:tcPr>
            <w:tcW w:w="1134" w:type="dxa"/>
          </w:tcPr>
          <w:p w14:paraId="407ED809" w14:textId="77777777" w:rsidR="002C4A38" w:rsidRPr="00DA525E" w:rsidRDefault="002C4A38" w:rsidP="00390B75">
            <w:pPr>
              <w:jc w:val="center"/>
              <w:rPr>
                <w:b/>
                <w:sz w:val="22"/>
                <w:szCs w:val="22"/>
              </w:rPr>
            </w:pPr>
          </w:p>
        </w:tc>
        <w:tc>
          <w:tcPr>
            <w:tcW w:w="1267" w:type="dxa"/>
          </w:tcPr>
          <w:p w14:paraId="5D329E85" w14:textId="77777777" w:rsidR="002C4A38" w:rsidRPr="00390B75" w:rsidRDefault="002C4A38" w:rsidP="00390B75">
            <w:pPr>
              <w:jc w:val="center"/>
              <w:rPr>
                <w:sz w:val="22"/>
                <w:szCs w:val="22"/>
              </w:rPr>
            </w:pPr>
          </w:p>
        </w:tc>
        <w:tc>
          <w:tcPr>
            <w:tcW w:w="1426" w:type="dxa"/>
          </w:tcPr>
          <w:p w14:paraId="79F83891" w14:textId="77777777" w:rsidR="002C4A38" w:rsidRPr="00390B75" w:rsidRDefault="002C4A38" w:rsidP="00390B75">
            <w:pPr>
              <w:jc w:val="center"/>
              <w:rPr>
                <w:sz w:val="22"/>
                <w:szCs w:val="22"/>
              </w:rPr>
            </w:pPr>
          </w:p>
        </w:tc>
        <w:tc>
          <w:tcPr>
            <w:tcW w:w="1276" w:type="dxa"/>
          </w:tcPr>
          <w:p w14:paraId="429F143A" w14:textId="77777777" w:rsidR="002C4A38" w:rsidRPr="00390B75" w:rsidRDefault="002C4A38" w:rsidP="00390B75">
            <w:pPr>
              <w:jc w:val="center"/>
              <w:rPr>
                <w:sz w:val="22"/>
                <w:szCs w:val="22"/>
              </w:rPr>
            </w:pPr>
          </w:p>
        </w:tc>
        <w:tc>
          <w:tcPr>
            <w:tcW w:w="1305" w:type="dxa"/>
          </w:tcPr>
          <w:p w14:paraId="6BD7D128" w14:textId="77777777" w:rsidR="002C4A38" w:rsidRPr="00390B75" w:rsidRDefault="002C4A38" w:rsidP="00093498">
            <w:pPr>
              <w:jc w:val="center"/>
              <w:rPr>
                <w:sz w:val="22"/>
                <w:szCs w:val="22"/>
              </w:rPr>
            </w:pPr>
          </w:p>
        </w:tc>
      </w:tr>
      <w:tr w:rsidR="009B74F0" w:rsidRPr="00390B75" w14:paraId="0F24149A" w14:textId="77777777" w:rsidTr="00990D32">
        <w:tc>
          <w:tcPr>
            <w:tcW w:w="2802" w:type="dxa"/>
          </w:tcPr>
          <w:p w14:paraId="2F1F6F89" w14:textId="77777777" w:rsidR="005C16CA" w:rsidRDefault="005C16CA" w:rsidP="00BE27A3">
            <w:pPr>
              <w:jc w:val="right"/>
              <w:rPr>
                <w:sz w:val="20"/>
                <w:szCs w:val="20"/>
              </w:rPr>
            </w:pPr>
            <w:r>
              <w:rPr>
                <w:sz w:val="20"/>
                <w:szCs w:val="20"/>
              </w:rPr>
              <w:t>w</w:t>
            </w:r>
            <w:r w:rsidR="00BE27A3">
              <w:rPr>
                <w:sz w:val="20"/>
                <w:szCs w:val="20"/>
              </w:rPr>
              <w:t xml:space="preserve"> tym liczba punktów odpowiadająca zajęciom </w:t>
            </w:r>
          </w:p>
          <w:p w14:paraId="6406B43B" w14:textId="77777777" w:rsidR="009B74F0" w:rsidRPr="00EB330B" w:rsidRDefault="00BE27A3" w:rsidP="00BE27A3">
            <w:pPr>
              <w:jc w:val="right"/>
              <w:rPr>
                <w:sz w:val="20"/>
                <w:szCs w:val="20"/>
              </w:rPr>
            </w:pPr>
            <w:r>
              <w:rPr>
                <w:sz w:val="20"/>
                <w:szCs w:val="20"/>
              </w:rPr>
              <w:t>o charakterze praktycznym (P)</w:t>
            </w:r>
          </w:p>
        </w:tc>
        <w:tc>
          <w:tcPr>
            <w:tcW w:w="1134" w:type="dxa"/>
          </w:tcPr>
          <w:p w14:paraId="703D36FD" w14:textId="77777777" w:rsidR="009B74F0" w:rsidRPr="00390B75" w:rsidRDefault="009B74F0" w:rsidP="00390B75">
            <w:pPr>
              <w:jc w:val="center"/>
              <w:rPr>
                <w:sz w:val="22"/>
                <w:szCs w:val="22"/>
              </w:rPr>
            </w:pPr>
          </w:p>
        </w:tc>
        <w:tc>
          <w:tcPr>
            <w:tcW w:w="1267" w:type="dxa"/>
          </w:tcPr>
          <w:p w14:paraId="777375E7" w14:textId="77777777" w:rsidR="009B74F0" w:rsidRDefault="009B74F0" w:rsidP="00390B75">
            <w:pPr>
              <w:jc w:val="center"/>
              <w:rPr>
                <w:sz w:val="22"/>
                <w:szCs w:val="22"/>
              </w:rPr>
            </w:pPr>
          </w:p>
        </w:tc>
        <w:tc>
          <w:tcPr>
            <w:tcW w:w="1426" w:type="dxa"/>
          </w:tcPr>
          <w:p w14:paraId="237F11A3" w14:textId="77777777" w:rsidR="009B74F0" w:rsidRPr="00390B75" w:rsidRDefault="009B74F0" w:rsidP="00390B75">
            <w:pPr>
              <w:jc w:val="center"/>
              <w:rPr>
                <w:sz w:val="22"/>
                <w:szCs w:val="22"/>
              </w:rPr>
            </w:pPr>
          </w:p>
        </w:tc>
        <w:tc>
          <w:tcPr>
            <w:tcW w:w="1276" w:type="dxa"/>
          </w:tcPr>
          <w:p w14:paraId="5CD45149" w14:textId="77777777" w:rsidR="009B74F0" w:rsidRPr="00390B75" w:rsidRDefault="009B74F0" w:rsidP="00390B75">
            <w:pPr>
              <w:jc w:val="center"/>
              <w:rPr>
                <w:sz w:val="22"/>
                <w:szCs w:val="22"/>
              </w:rPr>
            </w:pPr>
          </w:p>
        </w:tc>
        <w:tc>
          <w:tcPr>
            <w:tcW w:w="1305" w:type="dxa"/>
          </w:tcPr>
          <w:p w14:paraId="583F4AC4" w14:textId="1BC4D7AE" w:rsidR="009B74F0" w:rsidRPr="00390B75" w:rsidRDefault="00771340" w:rsidP="00093498">
            <w:pPr>
              <w:jc w:val="center"/>
              <w:rPr>
                <w:sz w:val="22"/>
                <w:szCs w:val="22"/>
              </w:rPr>
            </w:pPr>
            <w:r>
              <w:rPr>
                <w:sz w:val="22"/>
                <w:szCs w:val="22"/>
              </w:rPr>
              <w:t>2</w:t>
            </w:r>
          </w:p>
        </w:tc>
      </w:tr>
      <w:tr w:rsidR="00EB330B" w:rsidRPr="00390B75" w14:paraId="541B8A4A" w14:textId="77777777" w:rsidTr="00990D32">
        <w:tc>
          <w:tcPr>
            <w:tcW w:w="2802" w:type="dxa"/>
          </w:tcPr>
          <w:p w14:paraId="763711C9" w14:textId="77777777" w:rsidR="00EB330B" w:rsidRPr="00C35AC8" w:rsidRDefault="00C35AC8" w:rsidP="008112FE">
            <w:pPr>
              <w:jc w:val="right"/>
              <w:rPr>
                <w:sz w:val="20"/>
                <w:szCs w:val="20"/>
              </w:rPr>
            </w:pPr>
            <w:r>
              <w:rPr>
                <w:sz w:val="20"/>
                <w:szCs w:val="20"/>
              </w:rPr>
              <w:t>w</w:t>
            </w:r>
            <w:r w:rsidR="00EB330B" w:rsidRPr="00C35AC8">
              <w:rPr>
                <w:sz w:val="20"/>
                <w:szCs w:val="20"/>
              </w:rPr>
              <w:t xml:space="preserve"> tym liczba punktów ECTS odpowiadająca zajęciom wymagającym bezpośredniego </w:t>
            </w:r>
            <w:r w:rsidR="0020624E">
              <w:rPr>
                <w:sz w:val="20"/>
                <w:szCs w:val="20"/>
              </w:rPr>
              <w:t xml:space="preserve">udziału nauczycieli </w:t>
            </w:r>
            <w:r w:rsidR="008112FE">
              <w:rPr>
                <w:sz w:val="20"/>
                <w:szCs w:val="20"/>
              </w:rPr>
              <w:t xml:space="preserve">lub </w:t>
            </w:r>
            <w:r w:rsidR="00B1282C">
              <w:rPr>
                <w:sz w:val="20"/>
                <w:szCs w:val="20"/>
              </w:rPr>
              <w:t>innych osób prowadzących zajęcia</w:t>
            </w:r>
            <w:r w:rsidR="00EB330B" w:rsidRPr="00C35AC8">
              <w:rPr>
                <w:sz w:val="20"/>
                <w:szCs w:val="20"/>
              </w:rPr>
              <w:t xml:space="preserve">  (B</w:t>
            </w:r>
            <w:r w:rsidR="0020624E">
              <w:rPr>
                <w:sz w:val="20"/>
                <w:szCs w:val="20"/>
              </w:rPr>
              <w:t>U</w:t>
            </w:r>
            <w:r w:rsidR="00EB330B" w:rsidRPr="00C35AC8">
              <w:rPr>
                <w:sz w:val="20"/>
                <w:szCs w:val="20"/>
              </w:rPr>
              <w:t>)</w:t>
            </w:r>
          </w:p>
        </w:tc>
        <w:tc>
          <w:tcPr>
            <w:tcW w:w="1134" w:type="dxa"/>
          </w:tcPr>
          <w:p w14:paraId="39B254EA" w14:textId="77777777" w:rsidR="00EB330B" w:rsidRPr="00390B75" w:rsidRDefault="00EB330B" w:rsidP="00390B75">
            <w:pPr>
              <w:jc w:val="center"/>
              <w:rPr>
                <w:sz w:val="22"/>
                <w:szCs w:val="22"/>
              </w:rPr>
            </w:pPr>
          </w:p>
        </w:tc>
        <w:tc>
          <w:tcPr>
            <w:tcW w:w="1267" w:type="dxa"/>
          </w:tcPr>
          <w:p w14:paraId="09706975" w14:textId="77777777" w:rsidR="00EB330B" w:rsidRPr="00390B75" w:rsidRDefault="00EB330B" w:rsidP="00390B75">
            <w:pPr>
              <w:jc w:val="center"/>
              <w:rPr>
                <w:sz w:val="22"/>
                <w:szCs w:val="22"/>
              </w:rPr>
            </w:pPr>
          </w:p>
        </w:tc>
        <w:tc>
          <w:tcPr>
            <w:tcW w:w="1426" w:type="dxa"/>
          </w:tcPr>
          <w:p w14:paraId="388A55D1" w14:textId="77777777" w:rsidR="00EB330B" w:rsidRPr="00390B75" w:rsidRDefault="00EB330B" w:rsidP="00390B75">
            <w:pPr>
              <w:jc w:val="center"/>
              <w:rPr>
                <w:sz w:val="22"/>
                <w:szCs w:val="22"/>
              </w:rPr>
            </w:pPr>
          </w:p>
        </w:tc>
        <w:tc>
          <w:tcPr>
            <w:tcW w:w="1276" w:type="dxa"/>
          </w:tcPr>
          <w:p w14:paraId="2E0B0220" w14:textId="77777777" w:rsidR="00EB330B" w:rsidRPr="00390B75" w:rsidRDefault="00EB330B" w:rsidP="00390B75">
            <w:pPr>
              <w:jc w:val="center"/>
              <w:rPr>
                <w:sz w:val="22"/>
                <w:szCs w:val="22"/>
              </w:rPr>
            </w:pPr>
          </w:p>
        </w:tc>
        <w:tc>
          <w:tcPr>
            <w:tcW w:w="1305" w:type="dxa"/>
          </w:tcPr>
          <w:p w14:paraId="775D5F3C" w14:textId="2F82C294" w:rsidR="00EB330B" w:rsidRPr="00390B75" w:rsidRDefault="00771340" w:rsidP="00093498">
            <w:pPr>
              <w:jc w:val="center"/>
              <w:rPr>
                <w:sz w:val="22"/>
                <w:szCs w:val="22"/>
              </w:rPr>
            </w:pPr>
            <w:r>
              <w:rPr>
                <w:sz w:val="22"/>
                <w:szCs w:val="22"/>
              </w:rPr>
              <w:t>1,4</w:t>
            </w:r>
          </w:p>
        </w:tc>
      </w:tr>
    </w:tbl>
    <w:p w14:paraId="51BC03A2" w14:textId="77777777" w:rsidR="005C16CA" w:rsidRDefault="005C16CA">
      <w:pPr>
        <w:rPr>
          <w:sz w:val="12"/>
          <w:szCs w:val="12"/>
        </w:rPr>
      </w:pPr>
    </w:p>
    <w:p w14:paraId="34E441A8" w14:textId="77777777" w:rsidR="003C37E7" w:rsidRPr="003C37E7" w:rsidRDefault="003C37E7">
      <w:pPr>
        <w:rPr>
          <w:sz w:val="12"/>
          <w:szCs w:val="12"/>
        </w:rPr>
      </w:pPr>
    </w:p>
    <w:tbl>
      <w:tblPr>
        <w:tblW w:w="9230" w:type="dxa"/>
        <w:tblInd w:w="-10" w:type="dxa"/>
        <w:tblLayout w:type="fixed"/>
        <w:tblCellMar>
          <w:left w:w="70" w:type="dxa"/>
          <w:right w:w="70" w:type="dxa"/>
        </w:tblCellMar>
        <w:tblLook w:val="0000" w:firstRow="0" w:lastRow="0" w:firstColumn="0" w:lastColumn="0" w:noHBand="0" w:noVBand="0"/>
      </w:tblPr>
      <w:tblGrid>
        <w:gridCol w:w="9230"/>
      </w:tblGrid>
      <w:tr w:rsidR="00D552A5" w14:paraId="22A1EFBF" w14:textId="77777777">
        <w:tc>
          <w:tcPr>
            <w:tcW w:w="9230" w:type="dxa"/>
            <w:tcBorders>
              <w:top w:val="single" w:sz="4" w:space="0" w:color="000000"/>
              <w:left w:val="single" w:sz="4" w:space="0" w:color="000000"/>
              <w:bottom w:val="single" w:sz="4" w:space="0" w:color="000000"/>
              <w:right w:val="single" w:sz="4" w:space="0" w:color="000000"/>
            </w:tcBorders>
            <w:shd w:val="clear" w:color="auto" w:fill="auto"/>
          </w:tcPr>
          <w:p w14:paraId="30191D26" w14:textId="487A8643" w:rsidR="005C16CA" w:rsidRPr="0085698A" w:rsidRDefault="00D552A5" w:rsidP="0085698A">
            <w:pPr>
              <w:pStyle w:val="Tekstpodstawowy"/>
              <w:snapToGrid w:val="0"/>
              <w:spacing w:before="60" w:after="20"/>
              <w:rPr>
                <w:b/>
                <w:bCs/>
                <w:sz w:val="22"/>
              </w:rPr>
            </w:pPr>
            <w:r>
              <w:rPr>
                <w:b/>
                <w:bCs/>
                <w:sz w:val="22"/>
              </w:rPr>
              <w:t>WYMAGANIA WST</w:t>
            </w:r>
            <w:r w:rsidR="003F183E">
              <w:rPr>
                <w:b/>
                <w:bCs/>
                <w:sz w:val="22"/>
              </w:rPr>
              <w:t>Ę</w:t>
            </w:r>
            <w:r>
              <w:rPr>
                <w:b/>
                <w:bCs/>
                <w:sz w:val="22"/>
              </w:rPr>
              <w:t>PNE W ZAKRESIE WIEDZY, UMIEJĘTNOŚCI I KOMPETENCJI</w:t>
            </w:r>
            <w:r w:rsidR="00A405D5">
              <w:rPr>
                <w:b/>
                <w:bCs/>
                <w:sz w:val="22"/>
              </w:rPr>
              <w:t xml:space="preserve"> SPOŁECZNYCH</w:t>
            </w:r>
          </w:p>
          <w:p w14:paraId="4E801491" w14:textId="339111EF" w:rsidR="005C16CA" w:rsidRDefault="009D5B4E" w:rsidP="005C16CA">
            <w:r>
              <w:t xml:space="preserve">- </w:t>
            </w:r>
          </w:p>
        </w:tc>
      </w:tr>
    </w:tbl>
    <w:p w14:paraId="39772989" w14:textId="77777777" w:rsidR="003C37E7" w:rsidRDefault="003C37E7">
      <w:pPr>
        <w:rPr>
          <w:sz w:val="12"/>
          <w:szCs w:val="12"/>
        </w:rPr>
      </w:pPr>
    </w:p>
    <w:p w14:paraId="2B813A9F" w14:textId="070B35C6" w:rsidR="009E23F5" w:rsidRDefault="009E23F5">
      <w:pPr>
        <w:rPr>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9E23F5" w:rsidRPr="001A43C0" w14:paraId="06E594C5" w14:textId="77777777" w:rsidTr="001A43C0">
        <w:tc>
          <w:tcPr>
            <w:tcW w:w="9210" w:type="dxa"/>
          </w:tcPr>
          <w:p w14:paraId="17B2B50A" w14:textId="541AAC9E" w:rsidR="009E23F5" w:rsidRDefault="009E23F5" w:rsidP="001A43C0">
            <w:pPr>
              <w:jc w:val="center"/>
              <w:rPr>
                <w:b/>
                <w:sz w:val="22"/>
                <w:szCs w:val="22"/>
              </w:rPr>
            </w:pPr>
            <w:r w:rsidRPr="001A43C0">
              <w:rPr>
                <w:b/>
                <w:sz w:val="22"/>
                <w:szCs w:val="22"/>
              </w:rPr>
              <w:t>CELE PRZEDMIOTU</w:t>
            </w:r>
          </w:p>
          <w:p w14:paraId="1E5D1260" w14:textId="77777777" w:rsidR="00093498" w:rsidRPr="001A43C0" w:rsidRDefault="00093498" w:rsidP="001A43C0">
            <w:pPr>
              <w:jc w:val="center"/>
              <w:rPr>
                <w:b/>
                <w:sz w:val="22"/>
                <w:szCs w:val="22"/>
              </w:rPr>
            </w:pPr>
          </w:p>
          <w:p w14:paraId="45411D05" w14:textId="7396B2B5" w:rsidR="005C16CA" w:rsidRDefault="00161417" w:rsidP="00161417">
            <w:r w:rsidRPr="001A43C0">
              <w:rPr>
                <w:sz w:val="22"/>
                <w:szCs w:val="22"/>
              </w:rPr>
              <w:t>C1</w:t>
            </w:r>
            <w:r w:rsidR="005C16CA">
              <w:rPr>
                <w:sz w:val="22"/>
                <w:szCs w:val="22"/>
              </w:rPr>
              <w:t xml:space="preserve"> </w:t>
            </w:r>
            <w:r w:rsidR="00442575" w:rsidRPr="00442575">
              <w:t>Celem seminarium jest przekazanie wiedzy dotyczącej szczegółowego opracowania pracy magisterskiej (plan pracy, korzystanie z piśmiennictwa naukowego, techniczne redagowanie opracowania, prawa autorskie, sposób prezentacji wyników pracy na egzaminie dyplomowym).</w:t>
            </w:r>
          </w:p>
          <w:p w14:paraId="7752AEAE" w14:textId="77777777" w:rsidR="00093498" w:rsidRPr="00C44F4D" w:rsidRDefault="00093498" w:rsidP="00161417">
            <w:pPr>
              <w:rPr>
                <w:sz w:val="22"/>
                <w:szCs w:val="22"/>
              </w:rPr>
            </w:pPr>
          </w:p>
          <w:p w14:paraId="6E031265" w14:textId="77777777" w:rsidR="009E23F5" w:rsidRPr="001A43C0" w:rsidRDefault="009E23F5" w:rsidP="001A43C0">
            <w:pPr>
              <w:jc w:val="center"/>
              <w:rPr>
                <w:sz w:val="12"/>
                <w:szCs w:val="12"/>
              </w:rPr>
            </w:pPr>
          </w:p>
        </w:tc>
      </w:tr>
    </w:tbl>
    <w:p w14:paraId="30890895" w14:textId="77777777" w:rsidR="009E23F5" w:rsidRDefault="009E23F5">
      <w:pPr>
        <w:rPr>
          <w:sz w:val="12"/>
          <w:szCs w:val="12"/>
        </w:rPr>
      </w:pPr>
    </w:p>
    <w:p w14:paraId="141B0CC1" w14:textId="77777777" w:rsidR="005C16CA" w:rsidRDefault="005C16CA">
      <w:pPr>
        <w:rPr>
          <w:sz w:val="12"/>
          <w:szCs w:val="12"/>
        </w:rPr>
      </w:pPr>
    </w:p>
    <w:p w14:paraId="6CC50CAC" w14:textId="77777777" w:rsidR="005C16CA" w:rsidRDefault="005C16CA">
      <w:pPr>
        <w:rPr>
          <w:sz w:val="12"/>
          <w:szCs w:val="12"/>
        </w:rPr>
      </w:pPr>
    </w:p>
    <w:p w14:paraId="5E84040A" w14:textId="77777777" w:rsidR="005C16CA" w:rsidRDefault="005C16CA">
      <w:pPr>
        <w:rPr>
          <w:sz w:val="12"/>
          <w:szCs w:val="12"/>
        </w:rPr>
      </w:pPr>
    </w:p>
    <w:tbl>
      <w:tblPr>
        <w:tblW w:w="9230" w:type="dxa"/>
        <w:tblInd w:w="-10" w:type="dxa"/>
        <w:tblLayout w:type="fixed"/>
        <w:tblCellMar>
          <w:left w:w="70" w:type="dxa"/>
          <w:right w:w="70" w:type="dxa"/>
        </w:tblCellMar>
        <w:tblLook w:val="0000" w:firstRow="0" w:lastRow="0" w:firstColumn="0" w:lastColumn="0" w:noHBand="0" w:noVBand="0"/>
      </w:tblPr>
      <w:tblGrid>
        <w:gridCol w:w="9230"/>
      </w:tblGrid>
      <w:tr w:rsidR="00D552A5" w14:paraId="3879E4E6" w14:textId="77777777" w:rsidTr="00C44F4D">
        <w:trPr>
          <w:trHeight w:val="3417"/>
        </w:trPr>
        <w:tc>
          <w:tcPr>
            <w:tcW w:w="9230" w:type="dxa"/>
            <w:tcBorders>
              <w:top w:val="single" w:sz="4" w:space="0" w:color="000000"/>
              <w:left w:val="single" w:sz="4" w:space="0" w:color="000000"/>
              <w:bottom w:val="single" w:sz="4" w:space="0" w:color="000000"/>
              <w:right w:val="single" w:sz="4" w:space="0" w:color="000000"/>
            </w:tcBorders>
            <w:shd w:val="clear" w:color="auto" w:fill="auto"/>
          </w:tcPr>
          <w:p w14:paraId="74FEF212" w14:textId="3A043CD3" w:rsidR="00D552A5" w:rsidRDefault="00C1459D" w:rsidP="003C37E7">
            <w:pPr>
              <w:pStyle w:val="Nagwek4"/>
              <w:keepNext w:val="0"/>
              <w:snapToGrid w:val="0"/>
              <w:spacing w:before="60" w:after="20"/>
              <w:ind w:left="862" w:hanging="862"/>
            </w:pPr>
            <w:r>
              <w:lastRenderedPageBreak/>
              <w:t xml:space="preserve">PRZEDMIOTOWE </w:t>
            </w:r>
            <w:r w:rsidR="00D552A5">
              <w:t xml:space="preserve">EFEKTY </w:t>
            </w:r>
            <w:r w:rsidR="00AB33CE">
              <w:t>UCZ</w:t>
            </w:r>
            <w:r w:rsidR="00D552A5">
              <w:t>ENIA</w:t>
            </w:r>
            <w:r w:rsidR="00252DBF">
              <w:t xml:space="preserve"> </w:t>
            </w:r>
            <w:r w:rsidR="00AB33CE">
              <w:t>SIĘ</w:t>
            </w:r>
          </w:p>
          <w:p w14:paraId="4F9E4EFB" w14:textId="77777777" w:rsidR="00093498" w:rsidRPr="00093498" w:rsidRDefault="00093498" w:rsidP="00093498"/>
          <w:p w14:paraId="55582821" w14:textId="5E54BCBC" w:rsidR="001E0D88" w:rsidRDefault="001E0D88" w:rsidP="000950A1">
            <w:pPr>
              <w:tabs>
                <w:tab w:val="left" w:pos="719"/>
              </w:tabs>
            </w:pPr>
            <w:r>
              <w:t>Z zakresu umiejętności:</w:t>
            </w:r>
          </w:p>
          <w:p w14:paraId="320869A2" w14:textId="3676044A" w:rsidR="001E0D88" w:rsidRDefault="001E0D88" w:rsidP="001E0D88">
            <w:pPr>
              <w:tabs>
                <w:tab w:val="left" w:pos="719"/>
              </w:tabs>
              <w:ind w:left="719" w:hanging="719"/>
            </w:pPr>
            <w:r>
              <w:t>PE</w:t>
            </w:r>
            <w:r w:rsidR="0020624E">
              <w:t>U</w:t>
            </w:r>
            <w:r>
              <w:t>_U01</w:t>
            </w:r>
            <w:r w:rsidR="0037159F">
              <w:t xml:space="preserve"> </w:t>
            </w:r>
            <w:r w:rsidR="004B432E" w:rsidRPr="004B432E">
              <w:t>Potrafi dokonać krytycznej oceny przydatności metod i technik w rozwiązaniu problemu badawczego.</w:t>
            </w:r>
          </w:p>
          <w:p w14:paraId="07C9380F" w14:textId="3674C4F2" w:rsidR="001E0D88" w:rsidRDefault="001E0D88" w:rsidP="001E0D88">
            <w:pPr>
              <w:tabs>
                <w:tab w:val="left" w:pos="719"/>
              </w:tabs>
              <w:ind w:left="719" w:hanging="719"/>
            </w:pPr>
            <w:r>
              <w:t>PE</w:t>
            </w:r>
            <w:r w:rsidR="0020624E">
              <w:t>U</w:t>
            </w:r>
            <w:r>
              <w:t>_U02</w:t>
            </w:r>
            <w:r w:rsidR="000957C6">
              <w:t xml:space="preserve"> </w:t>
            </w:r>
            <w:r w:rsidR="004B432E" w:rsidRPr="004B432E">
              <w:t>Umie zinterpretować i sformułować wnioski z treści tekstów polskich i obcojęzycznych dotyczących zarządzania.</w:t>
            </w:r>
          </w:p>
          <w:p w14:paraId="11DF5E04" w14:textId="689CF5A8" w:rsidR="00D53A76" w:rsidRDefault="00D53A76" w:rsidP="001E0D88">
            <w:pPr>
              <w:tabs>
                <w:tab w:val="left" w:pos="719"/>
              </w:tabs>
              <w:ind w:left="719" w:hanging="719"/>
            </w:pPr>
            <w:r>
              <w:t xml:space="preserve">PEU_U03 </w:t>
            </w:r>
            <w:r w:rsidR="00576FD1" w:rsidRPr="00576FD1">
              <w:t>Ma umiejętność sformułowania i prezentacji własnych opinii tekstów dotyczących problematyki zawartej w naukach o zarządzaniu.</w:t>
            </w:r>
          </w:p>
          <w:p w14:paraId="4D784082" w14:textId="01478A12" w:rsidR="001E0D88" w:rsidRDefault="001E0D88" w:rsidP="00B12A47">
            <w:pPr>
              <w:tabs>
                <w:tab w:val="left" w:pos="719"/>
              </w:tabs>
            </w:pPr>
          </w:p>
          <w:p w14:paraId="194FA9C0" w14:textId="77777777" w:rsidR="001E0D88" w:rsidRDefault="001E0D88" w:rsidP="001E0D88">
            <w:pPr>
              <w:tabs>
                <w:tab w:val="left" w:pos="719"/>
              </w:tabs>
              <w:ind w:left="719" w:hanging="719"/>
            </w:pPr>
            <w:r>
              <w:t xml:space="preserve">Z zakresu </w:t>
            </w:r>
            <w:r w:rsidR="00195F9F">
              <w:t>kompetencji społecznych:</w:t>
            </w:r>
          </w:p>
          <w:p w14:paraId="102D4280" w14:textId="77777777" w:rsidR="00874AAA" w:rsidRDefault="00195F9F" w:rsidP="00801B03">
            <w:pPr>
              <w:tabs>
                <w:tab w:val="left" w:pos="719"/>
              </w:tabs>
              <w:ind w:left="719" w:hanging="719"/>
            </w:pPr>
            <w:r>
              <w:t>PE</w:t>
            </w:r>
            <w:r w:rsidR="0020624E">
              <w:t>U</w:t>
            </w:r>
            <w:r>
              <w:t>_K01</w:t>
            </w:r>
            <w:r w:rsidR="00D53A76">
              <w:t xml:space="preserve"> </w:t>
            </w:r>
            <w:r w:rsidR="00801B03" w:rsidRPr="00801B03">
              <w:t>Ma świadomość samodzielnej realizacji opracowania i świadomość własnych poglądów dotyczących wspólnych celów.</w:t>
            </w:r>
          </w:p>
          <w:p w14:paraId="66F74E0B" w14:textId="0748D558" w:rsidR="00093498" w:rsidRDefault="00093498" w:rsidP="00801B03">
            <w:pPr>
              <w:tabs>
                <w:tab w:val="left" w:pos="719"/>
              </w:tabs>
              <w:ind w:left="719" w:hanging="719"/>
            </w:pPr>
          </w:p>
        </w:tc>
      </w:tr>
    </w:tbl>
    <w:p w14:paraId="7DEA9188" w14:textId="77777777" w:rsidR="00A405D5" w:rsidRDefault="00A405D5" w:rsidP="00C44F4D">
      <w:pPr>
        <w:rPr>
          <w:sz w:val="20"/>
          <w:szCs w:val="20"/>
          <w:vertAlign w:val="superscript"/>
        </w:rPr>
      </w:pPr>
    </w:p>
    <w:tbl>
      <w:tblPr>
        <w:tblW w:w="9230" w:type="dxa"/>
        <w:tblInd w:w="-10" w:type="dxa"/>
        <w:tblLayout w:type="fixed"/>
        <w:tblCellMar>
          <w:left w:w="70" w:type="dxa"/>
          <w:right w:w="70" w:type="dxa"/>
        </w:tblCellMar>
        <w:tblLook w:val="0000" w:firstRow="0" w:lastRow="0" w:firstColumn="0" w:lastColumn="0" w:noHBand="0" w:noVBand="0"/>
      </w:tblPr>
      <w:tblGrid>
        <w:gridCol w:w="10"/>
        <w:gridCol w:w="812"/>
        <w:gridCol w:w="6818"/>
        <w:gridCol w:w="1579"/>
        <w:gridCol w:w="11"/>
      </w:tblGrid>
      <w:tr w:rsidR="00D552A5" w14:paraId="24F17C44" w14:textId="77777777" w:rsidTr="00093498">
        <w:trPr>
          <w:trHeight w:val="336"/>
        </w:trPr>
        <w:tc>
          <w:tcPr>
            <w:tcW w:w="923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ADE15A7" w14:textId="77777777" w:rsidR="00D552A5" w:rsidRDefault="00D552A5" w:rsidP="002B5912">
            <w:pPr>
              <w:snapToGrid w:val="0"/>
              <w:spacing w:before="60" w:after="20"/>
              <w:jc w:val="center"/>
              <w:rPr>
                <w:b/>
                <w:bCs/>
              </w:rPr>
            </w:pPr>
            <w:r>
              <w:rPr>
                <w:b/>
                <w:bCs/>
              </w:rPr>
              <w:t>TREŚCI PROGRAMOWE</w:t>
            </w:r>
          </w:p>
        </w:tc>
      </w:tr>
      <w:tr w:rsidR="00252DBF" w:rsidRPr="00390B75" w14:paraId="3A8C2BAC" w14:textId="77777777" w:rsidTr="000934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0" w:type="dxa"/>
          <w:wAfter w:w="11" w:type="dxa"/>
        </w:trPr>
        <w:tc>
          <w:tcPr>
            <w:tcW w:w="7630" w:type="dxa"/>
            <w:gridSpan w:val="2"/>
          </w:tcPr>
          <w:p w14:paraId="1E1E3634" w14:textId="77777777" w:rsidR="00252DBF" w:rsidRPr="00390B75" w:rsidRDefault="00252DBF" w:rsidP="00390B75">
            <w:pPr>
              <w:jc w:val="center"/>
              <w:rPr>
                <w:b/>
                <w:sz w:val="22"/>
                <w:szCs w:val="22"/>
              </w:rPr>
            </w:pPr>
            <w:r w:rsidRPr="00390B75">
              <w:rPr>
                <w:b/>
                <w:sz w:val="22"/>
                <w:szCs w:val="22"/>
              </w:rPr>
              <w:t>Forma zajęć - seminarium</w:t>
            </w:r>
          </w:p>
        </w:tc>
        <w:tc>
          <w:tcPr>
            <w:tcW w:w="1579" w:type="dxa"/>
          </w:tcPr>
          <w:p w14:paraId="08122117" w14:textId="77777777" w:rsidR="00252DBF" w:rsidRPr="00390B75" w:rsidRDefault="00252DBF" w:rsidP="00F138A7">
            <w:pPr>
              <w:rPr>
                <w:b/>
                <w:sz w:val="18"/>
                <w:szCs w:val="18"/>
              </w:rPr>
            </w:pPr>
            <w:r w:rsidRPr="00390B75">
              <w:rPr>
                <w:b/>
                <w:sz w:val="18"/>
                <w:szCs w:val="18"/>
              </w:rPr>
              <w:t>Liczba godzin</w:t>
            </w:r>
          </w:p>
        </w:tc>
      </w:tr>
      <w:tr w:rsidR="00252DBF" w:rsidRPr="00390B75" w14:paraId="1A03B723" w14:textId="77777777" w:rsidTr="000934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0" w:type="dxa"/>
          <w:wAfter w:w="11" w:type="dxa"/>
        </w:trPr>
        <w:tc>
          <w:tcPr>
            <w:tcW w:w="812" w:type="dxa"/>
          </w:tcPr>
          <w:p w14:paraId="2E7447CB" w14:textId="2AA98480" w:rsidR="00252DBF" w:rsidRPr="00390B75" w:rsidRDefault="00252DBF" w:rsidP="00F138A7">
            <w:pPr>
              <w:rPr>
                <w:sz w:val="22"/>
                <w:szCs w:val="22"/>
              </w:rPr>
            </w:pPr>
            <w:r w:rsidRPr="00390B75">
              <w:rPr>
                <w:sz w:val="22"/>
                <w:szCs w:val="22"/>
              </w:rPr>
              <w:t>Se</w:t>
            </w:r>
            <w:r w:rsidR="00990D32">
              <w:rPr>
                <w:sz w:val="22"/>
                <w:szCs w:val="22"/>
              </w:rPr>
              <w:t>1</w:t>
            </w:r>
          </w:p>
        </w:tc>
        <w:tc>
          <w:tcPr>
            <w:tcW w:w="6818" w:type="dxa"/>
          </w:tcPr>
          <w:p w14:paraId="3DF2F636" w14:textId="18B031AA" w:rsidR="00252DBF" w:rsidRPr="00390B75" w:rsidRDefault="00AF4C4B" w:rsidP="00842EF0">
            <w:pPr>
              <w:jc w:val="both"/>
              <w:rPr>
                <w:sz w:val="22"/>
                <w:szCs w:val="22"/>
              </w:rPr>
            </w:pPr>
            <w:r w:rsidRPr="00AF4C4B">
              <w:rPr>
                <w:sz w:val="22"/>
                <w:szCs w:val="22"/>
              </w:rPr>
              <w:t>Podanie kryteriów oceny pracy magisterskiej (twórcze cechy pracy, poprawność merytoryczna i metodologiczna, poprawność logiczna, językowa i stylistyczna, aktualność źródeł informacji, przydatność pracy w praktyce). Omówenie egzaminu dyplomowego mgr. egzaminowania).</w:t>
            </w:r>
          </w:p>
        </w:tc>
        <w:tc>
          <w:tcPr>
            <w:tcW w:w="1579" w:type="dxa"/>
            <w:vAlign w:val="center"/>
          </w:tcPr>
          <w:p w14:paraId="2CDC49B0" w14:textId="6FCDC49A" w:rsidR="00252DBF" w:rsidRPr="00390B75" w:rsidRDefault="00DC5360" w:rsidP="00DC5360">
            <w:pPr>
              <w:jc w:val="center"/>
              <w:rPr>
                <w:sz w:val="22"/>
                <w:szCs w:val="22"/>
              </w:rPr>
            </w:pPr>
            <w:r>
              <w:rPr>
                <w:sz w:val="22"/>
                <w:szCs w:val="22"/>
              </w:rPr>
              <w:t>1</w:t>
            </w:r>
          </w:p>
        </w:tc>
      </w:tr>
      <w:tr w:rsidR="00252DBF" w:rsidRPr="00390B75" w14:paraId="1F6F5087" w14:textId="77777777" w:rsidTr="000934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0" w:type="dxa"/>
          <w:wAfter w:w="11" w:type="dxa"/>
        </w:trPr>
        <w:tc>
          <w:tcPr>
            <w:tcW w:w="812" w:type="dxa"/>
          </w:tcPr>
          <w:p w14:paraId="1B957729" w14:textId="1D17A6B5" w:rsidR="00252DBF" w:rsidRDefault="00252DBF">
            <w:r w:rsidRPr="00390B75">
              <w:rPr>
                <w:sz w:val="22"/>
                <w:szCs w:val="22"/>
              </w:rPr>
              <w:t>Se</w:t>
            </w:r>
            <w:r w:rsidR="000B12D3">
              <w:rPr>
                <w:sz w:val="22"/>
                <w:szCs w:val="22"/>
              </w:rPr>
              <w:t>2-</w:t>
            </w:r>
            <w:r w:rsidR="00B15BDD">
              <w:rPr>
                <w:sz w:val="22"/>
                <w:szCs w:val="22"/>
              </w:rPr>
              <w:t>3</w:t>
            </w:r>
          </w:p>
        </w:tc>
        <w:tc>
          <w:tcPr>
            <w:tcW w:w="6818" w:type="dxa"/>
          </w:tcPr>
          <w:p w14:paraId="50091146" w14:textId="6EFCB33B" w:rsidR="00252DBF" w:rsidRPr="00390B75" w:rsidRDefault="000B12D3" w:rsidP="00842EF0">
            <w:pPr>
              <w:jc w:val="both"/>
              <w:rPr>
                <w:sz w:val="22"/>
                <w:szCs w:val="22"/>
              </w:rPr>
            </w:pPr>
            <w:r w:rsidRPr="000B12D3">
              <w:rPr>
                <w:sz w:val="22"/>
                <w:szCs w:val="22"/>
              </w:rPr>
              <w:t>Omówienie etapów opracowania pracy magisterskiej. Przekazanie informacji dotyczącyh sposobu zdefiniowanie problemu do rozwiązania, określenia celu pracy, sformułowania problemów cząstkowych pracy (wstępna struktura pracy), zbierania informacji niezbędnej do opracowania, określenia szczegółowej struktury pracy, pisania pracy (analizowanie i</w:t>
            </w:r>
            <w:r w:rsidR="00093498">
              <w:rPr>
                <w:sz w:val="22"/>
                <w:szCs w:val="22"/>
              </w:rPr>
              <w:t> </w:t>
            </w:r>
            <w:r w:rsidRPr="000B12D3">
              <w:rPr>
                <w:sz w:val="22"/>
                <w:szCs w:val="22"/>
              </w:rPr>
              <w:t>ocena problemu), sformułowania wniosków, przygotowania do egzaminu dyplomowego. Zaprezentowanie przykładowych prac mgr.</w:t>
            </w:r>
          </w:p>
        </w:tc>
        <w:tc>
          <w:tcPr>
            <w:tcW w:w="1579" w:type="dxa"/>
            <w:vAlign w:val="center"/>
          </w:tcPr>
          <w:p w14:paraId="06E878CF" w14:textId="08550DBD" w:rsidR="00252DBF" w:rsidRPr="00390B75" w:rsidRDefault="000B12D3" w:rsidP="00DC5360">
            <w:pPr>
              <w:jc w:val="center"/>
              <w:rPr>
                <w:sz w:val="22"/>
                <w:szCs w:val="22"/>
              </w:rPr>
            </w:pPr>
            <w:r>
              <w:rPr>
                <w:sz w:val="22"/>
                <w:szCs w:val="22"/>
              </w:rPr>
              <w:t>4</w:t>
            </w:r>
          </w:p>
        </w:tc>
      </w:tr>
      <w:tr w:rsidR="00252DBF" w:rsidRPr="00390B75" w14:paraId="2A891833" w14:textId="77777777" w:rsidTr="000934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0" w:type="dxa"/>
          <w:wAfter w:w="11" w:type="dxa"/>
        </w:trPr>
        <w:tc>
          <w:tcPr>
            <w:tcW w:w="812" w:type="dxa"/>
          </w:tcPr>
          <w:p w14:paraId="0C710EC8" w14:textId="4AAA410B" w:rsidR="00252DBF" w:rsidRDefault="00252DBF">
            <w:r w:rsidRPr="00390B75">
              <w:rPr>
                <w:sz w:val="22"/>
                <w:szCs w:val="22"/>
              </w:rPr>
              <w:t>Se</w:t>
            </w:r>
            <w:r w:rsidR="008A4F41">
              <w:rPr>
                <w:sz w:val="22"/>
                <w:szCs w:val="22"/>
              </w:rPr>
              <w:t>4</w:t>
            </w:r>
            <w:r w:rsidR="000B12D3">
              <w:rPr>
                <w:sz w:val="22"/>
                <w:szCs w:val="22"/>
              </w:rPr>
              <w:t>-5</w:t>
            </w:r>
          </w:p>
        </w:tc>
        <w:tc>
          <w:tcPr>
            <w:tcW w:w="6818" w:type="dxa"/>
          </w:tcPr>
          <w:p w14:paraId="373CB7C7" w14:textId="77777777" w:rsidR="00AE5829" w:rsidRPr="00093498" w:rsidRDefault="000B12D3" w:rsidP="00B15BDD">
            <w:pPr>
              <w:jc w:val="both"/>
              <w:rPr>
                <w:sz w:val="22"/>
                <w:szCs w:val="22"/>
              </w:rPr>
            </w:pPr>
            <w:r w:rsidRPr="00093498">
              <w:rPr>
                <w:sz w:val="22"/>
                <w:szCs w:val="22"/>
              </w:rPr>
              <w:t xml:space="preserve">Omówienie konstrukcji pracy magisterskiej. </w:t>
            </w:r>
          </w:p>
          <w:p w14:paraId="074912E7" w14:textId="77777777" w:rsidR="00AE5829" w:rsidRPr="00093498" w:rsidRDefault="000B12D3" w:rsidP="00B15BDD">
            <w:pPr>
              <w:jc w:val="both"/>
              <w:rPr>
                <w:sz w:val="22"/>
                <w:szCs w:val="22"/>
              </w:rPr>
            </w:pPr>
            <w:r w:rsidRPr="00093498">
              <w:rPr>
                <w:sz w:val="22"/>
                <w:szCs w:val="22"/>
              </w:rPr>
              <w:t xml:space="preserve">Strona tytułowa pracy (dane uczelni, kierunek studiowania, tytuł pracy, promotor, miejscowość i rok opracowania, słowa kluczowe, streszczenie), wstęp, rozdziały, podrozdziały i zakończenie, spis rysunków i tabel, spis załączników itp. </w:t>
            </w:r>
          </w:p>
          <w:p w14:paraId="18D9306E" w14:textId="77777777" w:rsidR="00AE5829" w:rsidRPr="00093498" w:rsidRDefault="00AE5829" w:rsidP="00B15BDD">
            <w:pPr>
              <w:jc w:val="both"/>
              <w:rPr>
                <w:sz w:val="22"/>
                <w:szCs w:val="22"/>
              </w:rPr>
            </w:pPr>
          </w:p>
          <w:p w14:paraId="73B9C817" w14:textId="77777777" w:rsidR="00AE5829" w:rsidRPr="00093498" w:rsidRDefault="000B12D3" w:rsidP="00B15BDD">
            <w:pPr>
              <w:jc w:val="both"/>
              <w:rPr>
                <w:sz w:val="22"/>
                <w:szCs w:val="22"/>
              </w:rPr>
            </w:pPr>
            <w:r w:rsidRPr="00093498">
              <w:rPr>
                <w:sz w:val="22"/>
                <w:szCs w:val="22"/>
              </w:rPr>
              <w:t xml:space="preserve">Wskazanie we Wstępie uzasadnienia podjęcia tematu, celu i zakresu pracy, omówienia zawartości pracy, metod badawczych i źródeł informacji. Sposób przedstawienia wyników badań. </w:t>
            </w:r>
          </w:p>
          <w:p w14:paraId="1E00D81C" w14:textId="77777777" w:rsidR="00AE5829" w:rsidRPr="00093498" w:rsidRDefault="00AE5829" w:rsidP="00B15BDD">
            <w:pPr>
              <w:jc w:val="both"/>
              <w:rPr>
                <w:sz w:val="22"/>
                <w:szCs w:val="22"/>
              </w:rPr>
            </w:pPr>
          </w:p>
          <w:p w14:paraId="4BF1F23D" w14:textId="77777777" w:rsidR="00AE5829" w:rsidRPr="00093498" w:rsidRDefault="000B12D3" w:rsidP="00B15BDD">
            <w:pPr>
              <w:jc w:val="both"/>
              <w:rPr>
                <w:sz w:val="22"/>
                <w:szCs w:val="22"/>
              </w:rPr>
            </w:pPr>
            <w:r w:rsidRPr="00093498">
              <w:rPr>
                <w:sz w:val="22"/>
                <w:szCs w:val="22"/>
              </w:rPr>
              <w:t xml:space="preserve">Treść zawarta w Zakończeniu. Sposób zestawienia piśmiennictwa: książki i skrypty dydaktyczne, artykuły w czasopismach naukowych, referaty z konferencji naukowych, normy, przepisy prawne, strony internetowe, notatki z wykładów, dokumentacja obiektu badań, prace autorskie i prace „pod redakcją naukową”. </w:t>
            </w:r>
          </w:p>
          <w:p w14:paraId="053C6FB8" w14:textId="77777777" w:rsidR="00AE5829" w:rsidRPr="00093498" w:rsidRDefault="00AE5829" w:rsidP="00B15BDD">
            <w:pPr>
              <w:jc w:val="both"/>
              <w:rPr>
                <w:sz w:val="22"/>
                <w:szCs w:val="22"/>
              </w:rPr>
            </w:pPr>
          </w:p>
          <w:p w14:paraId="6617B95F" w14:textId="1BE6EDC5" w:rsidR="00252DBF" w:rsidRPr="00093498" w:rsidRDefault="000B12D3" w:rsidP="00B15BDD">
            <w:pPr>
              <w:jc w:val="both"/>
              <w:rPr>
                <w:sz w:val="22"/>
                <w:szCs w:val="22"/>
              </w:rPr>
            </w:pPr>
            <w:r w:rsidRPr="00093498">
              <w:rPr>
                <w:sz w:val="22"/>
                <w:szCs w:val="22"/>
              </w:rPr>
              <w:t>Akapity. Przypisy, cytaty, styl i język pracy dyplomowej. Podpisy pod rysunkami i tabelami i przywołania ich w tekście. Zaprezentowanie przykładowych prezentacji na egzaminie dyplomowym.</w:t>
            </w:r>
          </w:p>
          <w:p w14:paraId="6850C9EC" w14:textId="1D747A53" w:rsidR="000B12D3" w:rsidRPr="00093498" w:rsidRDefault="00372BF0" w:rsidP="00372BF0">
            <w:pPr>
              <w:pStyle w:val="Default"/>
              <w:jc w:val="both"/>
              <w:rPr>
                <w:sz w:val="23"/>
                <w:szCs w:val="23"/>
                <w:lang w:val="pl-PL"/>
              </w:rPr>
            </w:pPr>
            <w:r w:rsidRPr="00093498">
              <w:rPr>
                <w:sz w:val="23"/>
                <w:szCs w:val="23"/>
                <w:lang w:val="pl-PL"/>
              </w:rPr>
              <w:t xml:space="preserve">Prezentacja szczegółowego Planu pracy. </w:t>
            </w:r>
          </w:p>
        </w:tc>
        <w:tc>
          <w:tcPr>
            <w:tcW w:w="1579" w:type="dxa"/>
            <w:vAlign w:val="center"/>
          </w:tcPr>
          <w:p w14:paraId="7E5F5692" w14:textId="1A1ADA76" w:rsidR="00252DBF" w:rsidRPr="00390B75" w:rsidRDefault="00DC5360" w:rsidP="00DC5360">
            <w:pPr>
              <w:jc w:val="center"/>
              <w:rPr>
                <w:sz w:val="22"/>
                <w:szCs w:val="22"/>
              </w:rPr>
            </w:pPr>
            <w:r>
              <w:rPr>
                <w:sz w:val="22"/>
                <w:szCs w:val="22"/>
              </w:rPr>
              <w:t>4</w:t>
            </w:r>
          </w:p>
        </w:tc>
      </w:tr>
      <w:tr w:rsidR="00252DBF" w:rsidRPr="00390B75" w14:paraId="70D5FDE8" w14:textId="77777777" w:rsidTr="000934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0" w:type="dxa"/>
          <w:wAfter w:w="11" w:type="dxa"/>
        </w:trPr>
        <w:tc>
          <w:tcPr>
            <w:tcW w:w="812" w:type="dxa"/>
          </w:tcPr>
          <w:p w14:paraId="68722B6D" w14:textId="3FDE4F98" w:rsidR="00252DBF" w:rsidRPr="008A4F41" w:rsidRDefault="008A4F41">
            <w:pPr>
              <w:rPr>
                <w:sz w:val="22"/>
                <w:szCs w:val="22"/>
              </w:rPr>
            </w:pPr>
            <w:r w:rsidRPr="008A4F41">
              <w:rPr>
                <w:sz w:val="22"/>
                <w:szCs w:val="22"/>
              </w:rPr>
              <w:t>Se</w:t>
            </w:r>
            <w:r w:rsidR="00372BF0">
              <w:rPr>
                <w:sz w:val="22"/>
                <w:szCs w:val="22"/>
              </w:rPr>
              <w:t>6-8</w:t>
            </w:r>
          </w:p>
        </w:tc>
        <w:tc>
          <w:tcPr>
            <w:tcW w:w="6818" w:type="dxa"/>
          </w:tcPr>
          <w:p w14:paraId="7EF8D8B3" w14:textId="10C8026F" w:rsidR="00252DBF" w:rsidRPr="00093498" w:rsidRDefault="00372BF0" w:rsidP="00372BF0">
            <w:pPr>
              <w:pStyle w:val="Default"/>
              <w:jc w:val="both"/>
              <w:rPr>
                <w:sz w:val="23"/>
                <w:szCs w:val="23"/>
                <w:lang w:val="pl-PL"/>
              </w:rPr>
            </w:pPr>
            <w:r w:rsidRPr="00093498">
              <w:rPr>
                <w:sz w:val="23"/>
                <w:szCs w:val="23"/>
                <w:lang w:val="pl-PL"/>
              </w:rPr>
              <w:t xml:space="preserve">Prezentacja jednego z opracowanych rozdziałów pracy mgr. c.d. </w:t>
            </w:r>
          </w:p>
        </w:tc>
        <w:tc>
          <w:tcPr>
            <w:tcW w:w="1579" w:type="dxa"/>
            <w:vAlign w:val="center"/>
          </w:tcPr>
          <w:p w14:paraId="2B9E3EA5" w14:textId="76F69E6E" w:rsidR="00252DBF" w:rsidRPr="00390B75" w:rsidRDefault="00372BF0" w:rsidP="00DC5360">
            <w:pPr>
              <w:jc w:val="center"/>
              <w:rPr>
                <w:sz w:val="22"/>
                <w:szCs w:val="22"/>
              </w:rPr>
            </w:pPr>
            <w:r>
              <w:rPr>
                <w:sz w:val="22"/>
                <w:szCs w:val="22"/>
              </w:rPr>
              <w:t>6</w:t>
            </w:r>
          </w:p>
        </w:tc>
      </w:tr>
      <w:tr w:rsidR="00252DBF" w:rsidRPr="00390B75" w14:paraId="7B52B17E" w14:textId="77777777" w:rsidTr="000934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0" w:type="dxa"/>
          <w:wAfter w:w="11" w:type="dxa"/>
        </w:trPr>
        <w:tc>
          <w:tcPr>
            <w:tcW w:w="812" w:type="dxa"/>
          </w:tcPr>
          <w:p w14:paraId="5C7A8F70" w14:textId="77777777" w:rsidR="00252DBF" w:rsidRDefault="00252DBF" w:rsidP="00F138A7"/>
        </w:tc>
        <w:tc>
          <w:tcPr>
            <w:tcW w:w="6818" w:type="dxa"/>
          </w:tcPr>
          <w:p w14:paraId="64DD93BA" w14:textId="77777777" w:rsidR="00252DBF" w:rsidRPr="00390B75" w:rsidRDefault="00252DBF" w:rsidP="00F138A7">
            <w:pPr>
              <w:rPr>
                <w:sz w:val="22"/>
                <w:szCs w:val="22"/>
              </w:rPr>
            </w:pPr>
            <w:r w:rsidRPr="00390B75">
              <w:rPr>
                <w:sz w:val="22"/>
                <w:szCs w:val="22"/>
              </w:rPr>
              <w:t>Suma godzin</w:t>
            </w:r>
          </w:p>
        </w:tc>
        <w:tc>
          <w:tcPr>
            <w:tcW w:w="1579" w:type="dxa"/>
            <w:vAlign w:val="center"/>
          </w:tcPr>
          <w:p w14:paraId="237930D2" w14:textId="504519B5" w:rsidR="00252DBF" w:rsidRPr="00093498" w:rsidRDefault="00DC5360" w:rsidP="00DC5360">
            <w:pPr>
              <w:jc w:val="center"/>
              <w:rPr>
                <w:sz w:val="22"/>
                <w:szCs w:val="22"/>
              </w:rPr>
            </w:pPr>
            <w:r w:rsidRPr="00093498">
              <w:rPr>
                <w:sz w:val="22"/>
                <w:szCs w:val="22"/>
              </w:rPr>
              <w:t>15</w:t>
            </w:r>
          </w:p>
        </w:tc>
      </w:tr>
    </w:tbl>
    <w:p w14:paraId="2E701A5F" w14:textId="77777777" w:rsidR="00252DBF" w:rsidRDefault="00252DBF">
      <w:pPr>
        <w:rPr>
          <w:sz w:val="12"/>
          <w:szCs w:val="12"/>
        </w:rPr>
      </w:pPr>
    </w:p>
    <w:p w14:paraId="1DB0820F" w14:textId="77777777" w:rsidR="00252DBF" w:rsidRPr="003C37E7" w:rsidRDefault="00252DBF">
      <w:pPr>
        <w:rPr>
          <w:sz w:val="12"/>
          <w:szCs w:val="12"/>
        </w:rPr>
      </w:pPr>
    </w:p>
    <w:tbl>
      <w:tblPr>
        <w:tblW w:w="9230" w:type="dxa"/>
        <w:tblInd w:w="-10" w:type="dxa"/>
        <w:tblLayout w:type="fixed"/>
        <w:tblCellMar>
          <w:left w:w="70" w:type="dxa"/>
          <w:right w:w="70" w:type="dxa"/>
        </w:tblCellMar>
        <w:tblLook w:val="0000" w:firstRow="0" w:lastRow="0" w:firstColumn="0" w:lastColumn="0" w:noHBand="0" w:noVBand="0"/>
      </w:tblPr>
      <w:tblGrid>
        <w:gridCol w:w="9230"/>
      </w:tblGrid>
      <w:tr w:rsidR="009A3831" w14:paraId="48254EB9" w14:textId="77777777">
        <w:trPr>
          <w:trHeight w:val="157"/>
        </w:trPr>
        <w:tc>
          <w:tcPr>
            <w:tcW w:w="9230" w:type="dxa"/>
            <w:tcBorders>
              <w:top w:val="single" w:sz="4" w:space="0" w:color="000000"/>
              <w:left w:val="single" w:sz="4" w:space="0" w:color="000000"/>
              <w:bottom w:val="single" w:sz="4" w:space="0" w:color="000000"/>
              <w:right w:val="single" w:sz="4" w:space="0" w:color="000000"/>
            </w:tcBorders>
            <w:shd w:val="clear" w:color="auto" w:fill="auto"/>
          </w:tcPr>
          <w:p w14:paraId="177A413C" w14:textId="77777777" w:rsidR="009A3831" w:rsidRDefault="00034144" w:rsidP="008F1AD2">
            <w:pPr>
              <w:pStyle w:val="Nagwek3"/>
              <w:snapToGrid w:val="0"/>
              <w:spacing w:before="60" w:after="20"/>
            </w:pPr>
            <w:r>
              <w:lastRenderedPageBreak/>
              <w:t xml:space="preserve"> STOSOWANE </w:t>
            </w:r>
            <w:r w:rsidR="009A3831">
              <w:t>NARZĘDZIA DYDAKTYCZNE</w:t>
            </w:r>
          </w:p>
        </w:tc>
      </w:tr>
      <w:tr w:rsidR="009A3831" w14:paraId="395A6540" w14:textId="77777777">
        <w:trPr>
          <w:trHeight w:val="567"/>
        </w:trPr>
        <w:tc>
          <w:tcPr>
            <w:tcW w:w="9230" w:type="dxa"/>
            <w:tcBorders>
              <w:top w:val="single" w:sz="4" w:space="0" w:color="000000"/>
              <w:left w:val="single" w:sz="4" w:space="0" w:color="000000"/>
              <w:bottom w:val="single" w:sz="4" w:space="0" w:color="000000"/>
              <w:right w:val="single" w:sz="4" w:space="0" w:color="000000"/>
            </w:tcBorders>
            <w:shd w:val="clear" w:color="auto" w:fill="auto"/>
          </w:tcPr>
          <w:p w14:paraId="5A49E453" w14:textId="2160E114" w:rsidR="0085533D" w:rsidRDefault="00DC5082" w:rsidP="0085533D">
            <w:r>
              <w:t>N</w:t>
            </w:r>
            <w:r w:rsidR="007358EE">
              <w:t>1.</w:t>
            </w:r>
            <w:r w:rsidR="005C03F9">
              <w:t xml:space="preserve"> Prezentacja multimedialna.</w:t>
            </w:r>
          </w:p>
          <w:p w14:paraId="438A542F" w14:textId="6163F404" w:rsidR="007358EE" w:rsidRDefault="00DC5082" w:rsidP="0085533D">
            <w:r>
              <w:t>N</w:t>
            </w:r>
            <w:r w:rsidR="007358EE">
              <w:t>2.</w:t>
            </w:r>
            <w:r w:rsidR="005C03F9">
              <w:t xml:space="preserve"> Dyskusja problemowa.</w:t>
            </w:r>
          </w:p>
          <w:p w14:paraId="2CCC6C10" w14:textId="77777777" w:rsidR="007358EE" w:rsidRDefault="007358EE" w:rsidP="0085533D"/>
        </w:tc>
      </w:tr>
    </w:tbl>
    <w:p w14:paraId="5BEB0E02" w14:textId="77777777" w:rsidR="008F1AD2" w:rsidRDefault="008F1AD2">
      <w:pPr>
        <w:rPr>
          <w:sz w:val="12"/>
          <w:szCs w:val="12"/>
        </w:rPr>
      </w:pPr>
    </w:p>
    <w:p w14:paraId="638540AF" w14:textId="77777777" w:rsidR="007333C4" w:rsidRPr="007333C4" w:rsidRDefault="007333C4" w:rsidP="007333C4">
      <w:pPr>
        <w:jc w:val="center"/>
        <w:rPr>
          <w:b/>
          <w:sz w:val="22"/>
          <w:szCs w:val="22"/>
        </w:rPr>
      </w:pPr>
      <w:r w:rsidRPr="007333C4">
        <w:rPr>
          <w:b/>
          <w:sz w:val="22"/>
          <w:szCs w:val="22"/>
        </w:rPr>
        <w:t xml:space="preserve">OCENA OSIĄGNIĘCIA </w:t>
      </w:r>
      <w:r w:rsidR="00C1459D">
        <w:rPr>
          <w:b/>
          <w:sz w:val="22"/>
          <w:szCs w:val="22"/>
        </w:rPr>
        <w:t xml:space="preserve">PRZEDMIOTOWYCH </w:t>
      </w:r>
      <w:r w:rsidRPr="007333C4">
        <w:rPr>
          <w:b/>
          <w:sz w:val="22"/>
          <w:szCs w:val="22"/>
        </w:rPr>
        <w:t xml:space="preserve">EFEKTÓW </w:t>
      </w:r>
      <w:r w:rsidR="00AB33CE">
        <w:rPr>
          <w:b/>
          <w:sz w:val="22"/>
          <w:szCs w:val="22"/>
        </w:rPr>
        <w:t>UCZ</w:t>
      </w:r>
      <w:r w:rsidRPr="007333C4">
        <w:rPr>
          <w:b/>
          <w:sz w:val="22"/>
          <w:szCs w:val="22"/>
        </w:rPr>
        <w:t>ENIA</w:t>
      </w:r>
      <w:r w:rsidR="00AB33CE">
        <w:rPr>
          <w:b/>
          <w:sz w:val="22"/>
          <w:szCs w:val="22"/>
        </w:rPr>
        <w:t xml:space="preserve"> SIĘ</w:t>
      </w:r>
    </w:p>
    <w:p w14:paraId="0A0F713D" w14:textId="77777777" w:rsidR="007333C4" w:rsidRPr="007333C4" w:rsidRDefault="007333C4" w:rsidP="007333C4">
      <w:pPr>
        <w:jc w:val="cente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4"/>
        <w:gridCol w:w="2068"/>
        <w:gridCol w:w="4508"/>
      </w:tblGrid>
      <w:tr w:rsidR="007333C4" w:rsidRPr="00390B75" w14:paraId="61B5E318" w14:textId="77777777" w:rsidTr="00E72120">
        <w:tc>
          <w:tcPr>
            <w:tcW w:w="2484" w:type="dxa"/>
          </w:tcPr>
          <w:p w14:paraId="0D77E7B6" w14:textId="77777777" w:rsidR="007333C4" w:rsidRPr="00390B75" w:rsidRDefault="007333C4" w:rsidP="009D49C5">
            <w:pPr>
              <w:rPr>
                <w:sz w:val="22"/>
                <w:szCs w:val="22"/>
              </w:rPr>
            </w:pPr>
            <w:r w:rsidRPr="00034144">
              <w:rPr>
                <w:b/>
                <w:sz w:val="22"/>
                <w:szCs w:val="22"/>
              </w:rPr>
              <w:t>Ocen</w:t>
            </w:r>
            <w:r w:rsidR="009D49C5" w:rsidRPr="00034144">
              <w:rPr>
                <w:b/>
                <w:sz w:val="22"/>
                <w:szCs w:val="22"/>
              </w:rPr>
              <w:t>y</w:t>
            </w:r>
            <w:r w:rsidR="009D49C5">
              <w:rPr>
                <w:b/>
                <w:bCs/>
              </w:rPr>
              <w:t xml:space="preserve"> </w:t>
            </w:r>
            <w:r w:rsidR="009D49C5" w:rsidRPr="00034144">
              <w:rPr>
                <w:bCs/>
              </w:rPr>
              <w:t>(F – formująca (w trakcie semestru), P – podsumowująca (na koniec semestru)</w:t>
            </w:r>
          </w:p>
        </w:tc>
        <w:tc>
          <w:tcPr>
            <w:tcW w:w="2068" w:type="dxa"/>
          </w:tcPr>
          <w:p w14:paraId="4C00ED95" w14:textId="77777777" w:rsidR="007333C4" w:rsidRPr="00390B75" w:rsidRDefault="007333C4" w:rsidP="00AB33CE">
            <w:pPr>
              <w:rPr>
                <w:sz w:val="22"/>
                <w:szCs w:val="22"/>
              </w:rPr>
            </w:pPr>
            <w:r>
              <w:rPr>
                <w:sz w:val="22"/>
                <w:szCs w:val="22"/>
              </w:rPr>
              <w:t xml:space="preserve">Numer efektu </w:t>
            </w:r>
            <w:r w:rsidR="00AB33CE">
              <w:rPr>
                <w:sz w:val="22"/>
                <w:szCs w:val="22"/>
              </w:rPr>
              <w:t>uczenia się</w:t>
            </w:r>
          </w:p>
        </w:tc>
        <w:tc>
          <w:tcPr>
            <w:tcW w:w="4508" w:type="dxa"/>
          </w:tcPr>
          <w:p w14:paraId="5AA75D5F" w14:textId="77777777" w:rsidR="007333C4" w:rsidRPr="00390B75" w:rsidRDefault="007333C4" w:rsidP="00AB33CE">
            <w:pPr>
              <w:rPr>
                <w:sz w:val="22"/>
                <w:szCs w:val="22"/>
              </w:rPr>
            </w:pPr>
            <w:r>
              <w:rPr>
                <w:sz w:val="22"/>
                <w:szCs w:val="22"/>
              </w:rPr>
              <w:t xml:space="preserve">Sposób oceny osiągnięcia efektu </w:t>
            </w:r>
            <w:r w:rsidR="00AB33CE">
              <w:rPr>
                <w:sz w:val="22"/>
                <w:szCs w:val="22"/>
              </w:rPr>
              <w:t>uczenia się</w:t>
            </w:r>
          </w:p>
        </w:tc>
      </w:tr>
      <w:tr w:rsidR="007333C4" w:rsidRPr="00390B75" w14:paraId="6656ED9F" w14:textId="77777777" w:rsidTr="005D4D74">
        <w:tc>
          <w:tcPr>
            <w:tcW w:w="2484" w:type="dxa"/>
          </w:tcPr>
          <w:p w14:paraId="19D60AE7" w14:textId="77777777" w:rsidR="007333C4" w:rsidRDefault="009D49C5" w:rsidP="007C72CA">
            <w:r>
              <w:t>F1</w:t>
            </w:r>
          </w:p>
        </w:tc>
        <w:tc>
          <w:tcPr>
            <w:tcW w:w="2068" w:type="dxa"/>
            <w:vAlign w:val="center"/>
          </w:tcPr>
          <w:p w14:paraId="4F8FBED5" w14:textId="431BAF98" w:rsidR="007333C4" w:rsidRDefault="003D5708" w:rsidP="005D4D74">
            <w:pPr>
              <w:jc w:val="center"/>
              <w:rPr>
                <w:sz w:val="22"/>
                <w:szCs w:val="22"/>
              </w:rPr>
            </w:pPr>
            <w:r>
              <w:rPr>
                <w:sz w:val="22"/>
                <w:szCs w:val="22"/>
              </w:rPr>
              <w:t>PEU_U01</w:t>
            </w:r>
          </w:p>
          <w:p w14:paraId="30323DC4" w14:textId="182C4359" w:rsidR="003D5708" w:rsidRDefault="003D5708" w:rsidP="005D4D74">
            <w:pPr>
              <w:jc w:val="center"/>
              <w:rPr>
                <w:sz w:val="22"/>
                <w:szCs w:val="22"/>
              </w:rPr>
            </w:pPr>
            <w:r>
              <w:rPr>
                <w:sz w:val="22"/>
                <w:szCs w:val="22"/>
              </w:rPr>
              <w:t>PEU_U02</w:t>
            </w:r>
          </w:p>
          <w:p w14:paraId="00D5ABD2" w14:textId="75205ABC" w:rsidR="003D5708" w:rsidRDefault="003D5708" w:rsidP="005D4D74">
            <w:pPr>
              <w:jc w:val="center"/>
              <w:rPr>
                <w:sz w:val="22"/>
                <w:szCs w:val="22"/>
              </w:rPr>
            </w:pPr>
            <w:r>
              <w:rPr>
                <w:sz w:val="22"/>
                <w:szCs w:val="22"/>
              </w:rPr>
              <w:t>PEU_U03</w:t>
            </w:r>
          </w:p>
          <w:p w14:paraId="436D0B12" w14:textId="0A660BEB" w:rsidR="003D5708" w:rsidRPr="00390B75" w:rsidRDefault="003D5708" w:rsidP="00544599">
            <w:pPr>
              <w:jc w:val="center"/>
              <w:rPr>
                <w:sz w:val="22"/>
                <w:szCs w:val="22"/>
              </w:rPr>
            </w:pPr>
            <w:r>
              <w:rPr>
                <w:sz w:val="22"/>
                <w:szCs w:val="22"/>
              </w:rPr>
              <w:t>PEU_K01</w:t>
            </w:r>
          </w:p>
        </w:tc>
        <w:tc>
          <w:tcPr>
            <w:tcW w:w="4508" w:type="dxa"/>
          </w:tcPr>
          <w:p w14:paraId="494E927F" w14:textId="23FFE9FB" w:rsidR="007333C4" w:rsidRPr="00390B75" w:rsidRDefault="00093498" w:rsidP="008147D8">
            <w:pPr>
              <w:jc w:val="both"/>
              <w:rPr>
                <w:sz w:val="22"/>
                <w:szCs w:val="22"/>
              </w:rPr>
            </w:pPr>
            <w:r>
              <w:rPr>
                <w:sz w:val="22"/>
                <w:szCs w:val="22"/>
              </w:rPr>
              <w:t>Prezentacja</w:t>
            </w:r>
          </w:p>
        </w:tc>
      </w:tr>
      <w:tr w:rsidR="00977663" w:rsidRPr="00390B75" w14:paraId="09220884" w14:textId="77777777" w:rsidTr="00E72120">
        <w:tc>
          <w:tcPr>
            <w:tcW w:w="9060" w:type="dxa"/>
            <w:gridSpan w:val="3"/>
          </w:tcPr>
          <w:p w14:paraId="20CD9035" w14:textId="2A478383" w:rsidR="00713A17" w:rsidRPr="00390B75" w:rsidRDefault="007358EE" w:rsidP="00A12397">
            <w:pPr>
              <w:rPr>
                <w:sz w:val="22"/>
                <w:szCs w:val="22"/>
              </w:rPr>
            </w:pPr>
            <w:r>
              <w:rPr>
                <w:sz w:val="22"/>
                <w:szCs w:val="22"/>
              </w:rPr>
              <w:t>P</w:t>
            </w:r>
            <w:r w:rsidR="00E72120">
              <w:rPr>
                <w:sz w:val="22"/>
                <w:szCs w:val="22"/>
              </w:rPr>
              <w:t xml:space="preserve"> = F1</w:t>
            </w:r>
          </w:p>
        </w:tc>
      </w:tr>
    </w:tbl>
    <w:p w14:paraId="79AD5976" w14:textId="77777777" w:rsidR="00067B47" w:rsidRDefault="00067B47">
      <w:pPr>
        <w:rPr>
          <w:sz w:val="12"/>
          <w:szCs w:val="12"/>
        </w:rPr>
      </w:pPr>
    </w:p>
    <w:p w14:paraId="0A4DF5D6" w14:textId="77777777" w:rsidR="009A33BF" w:rsidRPr="003C37E7" w:rsidRDefault="009A33BF">
      <w:pPr>
        <w:rPr>
          <w:sz w:val="12"/>
          <w:szCs w:val="12"/>
        </w:rPr>
      </w:pPr>
    </w:p>
    <w:tbl>
      <w:tblPr>
        <w:tblW w:w="9230" w:type="dxa"/>
        <w:tblInd w:w="-10" w:type="dxa"/>
        <w:tblLayout w:type="fixed"/>
        <w:tblCellMar>
          <w:left w:w="70" w:type="dxa"/>
          <w:right w:w="70" w:type="dxa"/>
        </w:tblCellMar>
        <w:tblLook w:val="0000" w:firstRow="0" w:lastRow="0" w:firstColumn="0" w:lastColumn="0" w:noHBand="0" w:noVBand="0"/>
      </w:tblPr>
      <w:tblGrid>
        <w:gridCol w:w="9230"/>
      </w:tblGrid>
      <w:tr w:rsidR="009A3831" w14:paraId="114551A8" w14:textId="77777777" w:rsidTr="00445A01">
        <w:trPr>
          <w:cantSplit/>
          <w:trHeight w:val="315"/>
        </w:trPr>
        <w:tc>
          <w:tcPr>
            <w:tcW w:w="9230" w:type="dxa"/>
            <w:tcBorders>
              <w:top w:val="single" w:sz="4" w:space="0" w:color="000000"/>
              <w:left w:val="single" w:sz="4" w:space="0" w:color="000000"/>
              <w:bottom w:val="single" w:sz="4" w:space="0" w:color="000000"/>
              <w:right w:val="single" w:sz="4" w:space="0" w:color="000000"/>
            </w:tcBorders>
            <w:shd w:val="clear" w:color="auto" w:fill="auto"/>
          </w:tcPr>
          <w:p w14:paraId="6BDCD0DB" w14:textId="77777777" w:rsidR="009A3831" w:rsidRDefault="009A3831" w:rsidP="002B5912">
            <w:pPr>
              <w:keepNext/>
              <w:snapToGrid w:val="0"/>
              <w:spacing w:before="60" w:after="40"/>
              <w:jc w:val="center"/>
              <w:rPr>
                <w:b/>
                <w:bCs/>
              </w:rPr>
            </w:pPr>
            <w:r>
              <w:rPr>
                <w:b/>
                <w:bCs/>
              </w:rPr>
              <w:t>LITERATURA PODSTAWOWA I UZUPEŁNIAJĄCA</w:t>
            </w:r>
          </w:p>
        </w:tc>
      </w:tr>
      <w:tr w:rsidR="002B5912" w14:paraId="6CF0A2E6" w14:textId="77777777" w:rsidTr="00093498">
        <w:trPr>
          <w:trHeight w:val="3428"/>
        </w:trPr>
        <w:tc>
          <w:tcPr>
            <w:tcW w:w="9230" w:type="dxa"/>
            <w:tcBorders>
              <w:top w:val="single" w:sz="4" w:space="0" w:color="000000"/>
              <w:left w:val="single" w:sz="4" w:space="0" w:color="000000"/>
              <w:bottom w:val="single" w:sz="4" w:space="0" w:color="auto"/>
              <w:right w:val="single" w:sz="4" w:space="0" w:color="000000"/>
            </w:tcBorders>
            <w:shd w:val="clear" w:color="auto" w:fill="auto"/>
          </w:tcPr>
          <w:p w14:paraId="4FE5E6D9" w14:textId="77777777" w:rsidR="00093498" w:rsidRPr="006F5823" w:rsidRDefault="00093498" w:rsidP="00093498">
            <w:pPr>
              <w:snapToGrid w:val="0"/>
              <w:spacing w:after="60"/>
              <w:rPr>
                <w:caps/>
                <w:szCs w:val="18"/>
              </w:rPr>
            </w:pPr>
          </w:p>
          <w:p w14:paraId="41D5F1FE" w14:textId="77777777" w:rsidR="00093498" w:rsidRPr="006F01A6" w:rsidRDefault="00093498" w:rsidP="00093498">
            <w:pPr>
              <w:snapToGrid w:val="0"/>
              <w:spacing w:after="60"/>
              <w:rPr>
                <w:b/>
                <w:bCs/>
                <w:caps/>
                <w:szCs w:val="18"/>
                <w:u w:val="single"/>
              </w:rPr>
            </w:pPr>
            <w:r w:rsidRPr="006F01A6">
              <w:rPr>
                <w:b/>
                <w:bCs/>
                <w:caps/>
                <w:szCs w:val="18"/>
                <w:u w:val="single"/>
              </w:rPr>
              <w:t>literatura PODSTAWOWA:</w:t>
            </w:r>
          </w:p>
          <w:p w14:paraId="47B16AF9" w14:textId="77777777" w:rsidR="00093498" w:rsidRDefault="00093498" w:rsidP="00093498">
            <w:pPr>
              <w:numPr>
                <w:ilvl w:val="0"/>
                <w:numId w:val="9"/>
              </w:numPr>
              <w:tabs>
                <w:tab w:val="clear" w:pos="720"/>
                <w:tab w:val="num" w:pos="577"/>
              </w:tabs>
              <w:ind w:left="577" w:hanging="567"/>
              <w:rPr>
                <w:szCs w:val="18"/>
                <w:lang w:val="en-US"/>
              </w:rPr>
            </w:pPr>
            <w:r w:rsidRPr="00CB3636">
              <w:rPr>
                <w:szCs w:val="18"/>
                <w:lang w:val="en-US"/>
              </w:rPr>
              <w:t xml:space="preserve">Oliver, P. </w:t>
            </w:r>
            <w:r>
              <w:rPr>
                <w:szCs w:val="18"/>
                <w:lang w:val="en-US"/>
              </w:rPr>
              <w:t xml:space="preserve">(2013) </w:t>
            </w:r>
            <w:r w:rsidRPr="00CB3636">
              <w:rPr>
                <w:szCs w:val="18"/>
                <w:lang w:val="en-US"/>
              </w:rPr>
              <w:t>Writing your t</w:t>
            </w:r>
            <w:r>
              <w:rPr>
                <w:szCs w:val="18"/>
                <w:lang w:val="en-US"/>
              </w:rPr>
              <w:t>hesis. Sage.</w:t>
            </w:r>
          </w:p>
          <w:p w14:paraId="7C61BA28" w14:textId="77777777" w:rsidR="00093498" w:rsidRDefault="00093498" w:rsidP="00093498">
            <w:pPr>
              <w:numPr>
                <w:ilvl w:val="0"/>
                <w:numId w:val="9"/>
              </w:numPr>
              <w:tabs>
                <w:tab w:val="clear" w:pos="720"/>
                <w:tab w:val="num" w:pos="577"/>
              </w:tabs>
              <w:ind w:left="577" w:hanging="567"/>
              <w:rPr>
                <w:szCs w:val="18"/>
                <w:lang w:val="en-US"/>
              </w:rPr>
            </w:pPr>
            <w:r>
              <w:rPr>
                <w:szCs w:val="18"/>
                <w:lang w:val="en-US"/>
              </w:rPr>
              <w:t xml:space="preserve">Becker, H.S. (2008) </w:t>
            </w:r>
            <w:r w:rsidRPr="00CB3636">
              <w:rPr>
                <w:szCs w:val="18"/>
                <w:lang w:val="en-US"/>
              </w:rPr>
              <w:t>Writing for Social Scientists: How to Start and Finish Your Thesis, Book, or Article</w:t>
            </w:r>
            <w:r>
              <w:rPr>
                <w:szCs w:val="18"/>
                <w:lang w:val="en-US"/>
              </w:rPr>
              <w:t>. University of Chicago Press.</w:t>
            </w:r>
          </w:p>
          <w:p w14:paraId="4C2F795B" w14:textId="77777777" w:rsidR="00093498" w:rsidRPr="00CB3636" w:rsidRDefault="00093498" w:rsidP="00093498">
            <w:pPr>
              <w:numPr>
                <w:ilvl w:val="0"/>
                <w:numId w:val="9"/>
              </w:numPr>
              <w:tabs>
                <w:tab w:val="clear" w:pos="720"/>
                <w:tab w:val="num" w:pos="577"/>
              </w:tabs>
              <w:ind w:left="577" w:hanging="567"/>
              <w:rPr>
                <w:szCs w:val="18"/>
                <w:lang w:val="en-US"/>
              </w:rPr>
            </w:pPr>
            <w:r>
              <w:rPr>
                <w:szCs w:val="18"/>
                <w:lang w:val="en-US"/>
              </w:rPr>
              <w:t>L</w:t>
            </w:r>
            <w:r w:rsidRPr="00CB3636">
              <w:rPr>
                <w:szCs w:val="18"/>
                <w:lang w:val="en-US"/>
              </w:rPr>
              <w:t xml:space="preserve">iterature review that relates to the topic of the </w:t>
            </w:r>
            <w:r>
              <w:rPr>
                <w:szCs w:val="18"/>
                <w:lang w:val="en-US"/>
              </w:rPr>
              <w:t>thesis</w:t>
            </w:r>
          </w:p>
          <w:p w14:paraId="544F7664" w14:textId="77777777" w:rsidR="00093498" w:rsidRPr="00CB3636" w:rsidRDefault="00093498" w:rsidP="00093498">
            <w:pPr>
              <w:rPr>
                <w:lang w:val="en-US"/>
              </w:rPr>
            </w:pPr>
          </w:p>
          <w:p w14:paraId="077DCE79" w14:textId="77777777" w:rsidR="00093498" w:rsidRPr="005803E3" w:rsidRDefault="00093498" w:rsidP="00093498">
            <w:pPr>
              <w:spacing w:after="60"/>
              <w:rPr>
                <w:b/>
                <w:bCs/>
                <w:caps/>
                <w:szCs w:val="18"/>
                <w:u w:val="single"/>
              </w:rPr>
            </w:pPr>
            <w:r w:rsidRPr="005803E3">
              <w:rPr>
                <w:b/>
                <w:bCs/>
                <w:caps/>
                <w:szCs w:val="18"/>
                <w:u w:val="single"/>
              </w:rPr>
              <w:t>literatura UZUPEŁNIAJĄCA:</w:t>
            </w:r>
          </w:p>
          <w:p w14:paraId="006699E7" w14:textId="77777777" w:rsidR="00093498" w:rsidRPr="005803E3" w:rsidRDefault="00093498" w:rsidP="00093498">
            <w:pPr>
              <w:numPr>
                <w:ilvl w:val="0"/>
                <w:numId w:val="10"/>
              </w:numPr>
              <w:tabs>
                <w:tab w:val="clear" w:pos="730"/>
                <w:tab w:val="num" w:pos="577"/>
              </w:tabs>
              <w:ind w:left="577" w:hanging="567"/>
              <w:rPr>
                <w:szCs w:val="18"/>
              </w:rPr>
            </w:pPr>
            <w:r>
              <w:rPr>
                <w:szCs w:val="18"/>
              </w:rPr>
              <w:t>APA</w:t>
            </w:r>
          </w:p>
          <w:p w14:paraId="7B2AF141" w14:textId="77777777" w:rsidR="00093498" w:rsidRPr="00CB3636" w:rsidRDefault="00093498" w:rsidP="00093498">
            <w:pPr>
              <w:numPr>
                <w:ilvl w:val="0"/>
                <w:numId w:val="10"/>
              </w:numPr>
              <w:tabs>
                <w:tab w:val="clear" w:pos="730"/>
                <w:tab w:val="num" w:pos="577"/>
              </w:tabs>
              <w:ind w:left="577" w:hanging="567"/>
              <w:rPr>
                <w:szCs w:val="18"/>
                <w:lang w:val="en-US"/>
              </w:rPr>
            </w:pPr>
            <w:r w:rsidRPr="00CB3636">
              <w:rPr>
                <w:szCs w:val="18"/>
                <w:lang w:val="en-US"/>
              </w:rPr>
              <w:t>Blair, L. (2016) Writing a g</w:t>
            </w:r>
            <w:r>
              <w:rPr>
                <w:szCs w:val="18"/>
                <w:lang w:val="en-US"/>
              </w:rPr>
              <w:t>raduate thesis or dissertation. Brill Sense.</w:t>
            </w:r>
          </w:p>
          <w:p w14:paraId="709A5D0D" w14:textId="6FDE1AFD" w:rsidR="005C6EEE" w:rsidRPr="00DE1901" w:rsidRDefault="005C6EEE" w:rsidP="00DE1901">
            <w:pPr>
              <w:spacing w:after="60"/>
              <w:rPr>
                <w:b/>
                <w:bCs/>
                <w:caps/>
                <w:szCs w:val="18"/>
                <w:u w:val="single"/>
              </w:rPr>
            </w:pPr>
          </w:p>
        </w:tc>
      </w:tr>
      <w:tr w:rsidR="009A3831" w14:paraId="108DCB6C" w14:textId="77777777">
        <w:trPr>
          <w:trHeight w:val="285"/>
        </w:trPr>
        <w:tc>
          <w:tcPr>
            <w:tcW w:w="9230" w:type="dxa"/>
            <w:tcBorders>
              <w:top w:val="single" w:sz="4" w:space="0" w:color="000000"/>
              <w:left w:val="single" w:sz="4" w:space="0" w:color="000000"/>
              <w:bottom w:val="single" w:sz="4" w:space="0" w:color="000000"/>
              <w:right w:val="single" w:sz="4" w:space="0" w:color="000000"/>
            </w:tcBorders>
            <w:shd w:val="clear" w:color="auto" w:fill="auto"/>
          </w:tcPr>
          <w:p w14:paraId="66A6300A" w14:textId="77777777" w:rsidR="009A3831" w:rsidRDefault="00C84573">
            <w:pPr>
              <w:snapToGrid w:val="0"/>
              <w:rPr>
                <w:b/>
                <w:bCs/>
              </w:rPr>
            </w:pPr>
            <w:r>
              <w:rPr>
                <w:b/>
                <w:bCs/>
              </w:rPr>
              <w:t xml:space="preserve">OPIEKUN </w:t>
            </w:r>
            <w:r w:rsidR="009A3831">
              <w:rPr>
                <w:b/>
                <w:bCs/>
              </w:rPr>
              <w:t>PRZEDMIOT</w:t>
            </w:r>
            <w:r>
              <w:rPr>
                <w:b/>
                <w:bCs/>
              </w:rPr>
              <w:t>U</w:t>
            </w:r>
            <w:r w:rsidR="009A3831">
              <w:rPr>
                <w:b/>
                <w:bCs/>
              </w:rPr>
              <w:t xml:space="preserve"> (IMIĘ, NAZWISKO, ADRES E-MAIL)</w:t>
            </w:r>
          </w:p>
        </w:tc>
      </w:tr>
      <w:tr w:rsidR="009A3831" w:rsidRPr="00813723" w14:paraId="6453D308" w14:textId="77777777" w:rsidTr="00D03241">
        <w:trPr>
          <w:trHeight w:val="64"/>
        </w:trPr>
        <w:tc>
          <w:tcPr>
            <w:tcW w:w="9230" w:type="dxa"/>
            <w:tcBorders>
              <w:top w:val="single" w:sz="4" w:space="0" w:color="000000"/>
              <w:left w:val="single" w:sz="4" w:space="0" w:color="000000"/>
              <w:bottom w:val="single" w:sz="4" w:space="0" w:color="000000"/>
              <w:right w:val="single" w:sz="4" w:space="0" w:color="000000"/>
            </w:tcBorders>
            <w:shd w:val="clear" w:color="auto" w:fill="auto"/>
          </w:tcPr>
          <w:p w14:paraId="4573CC4C" w14:textId="77D9E20C" w:rsidR="009A3831" w:rsidRPr="007336AB" w:rsidRDefault="005C6EEE" w:rsidP="00093498">
            <w:pPr>
              <w:snapToGrid w:val="0"/>
            </w:pPr>
            <w:r w:rsidRPr="007336AB">
              <w:t xml:space="preserve">Agnieszka Bieńkowska, </w:t>
            </w:r>
            <w:r w:rsidR="007336AB" w:rsidRPr="007336AB">
              <w:t>agnieszka.bienkowska@pwr.edu.pl</w:t>
            </w:r>
          </w:p>
          <w:p w14:paraId="2AC1B545" w14:textId="34B8200C" w:rsidR="005C6EEE" w:rsidRPr="00813723" w:rsidRDefault="005C6EEE" w:rsidP="00093498">
            <w:pPr>
              <w:snapToGrid w:val="0"/>
              <w:rPr>
                <w:b/>
                <w:bCs/>
              </w:rPr>
            </w:pPr>
            <w:r w:rsidRPr="007336AB">
              <w:t xml:space="preserve">Katarzyna Tworek, </w:t>
            </w:r>
            <w:r w:rsidR="007336AB" w:rsidRPr="007336AB">
              <w:t>katarzyna.tworek@pwr.edu.pl</w:t>
            </w:r>
          </w:p>
        </w:tc>
      </w:tr>
    </w:tbl>
    <w:p w14:paraId="7ED3D83B" w14:textId="77777777" w:rsidR="00CB759A" w:rsidRDefault="00CB759A" w:rsidP="00EF2200">
      <w:pPr>
        <w:pStyle w:val="Nagwek3"/>
        <w:numPr>
          <w:ilvl w:val="0"/>
          <w:numId w:val="0"/>
        </w:numPr>
        <w:jc w:val="left"/>
      </w:pPr>
    </w:p>
    <w:sectPr w:rsidR="00CB759A" w:rsidSect="00D0324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135" w:left="1418"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44E18" w14:textId="77777777" w:rsidR="003A0A61" w:rsidRDefault="003A0A61">
      <w:r>
        <w:separator/>
      </w:r>
    </w:p>
  </w:endnote>
  <w:endnote w:type="continuationSeparator" w:id="0">
    <w:p w14:paraId="7DC2038D" w14:textId="77777777" w:rsidR="003A0A61" w:rsidRDefault="003A0A61">
      <w:r>
        <w:continuationSeparator/>
      </w:r>
    </w:p>
  </w:endnote>
  <w:endnote w:type="continuationNotice" w:id="1">
    <w:p w14:paraId="3F0E32AC" w14:textId="77777777" w:rsidR="003A0A61" w:rsidRDefault="003A0A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04A6D" w14:textId="77777777" w:rsidR="00AD002D" w:rsidRDefault="00AD002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521AA" w14:textId="77777777" w:rsidR="005C6F14" w:rsidRDefault="005C6F14">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B9E14C" w14:textId="77777777" w:rsidR="00AD002D" w:rsidRDefault="00AD002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677D83" w14:textId="77777777" w:rsidR="003A0A61" w:rsidRDefault="003A0A61">
      <w:r>
        <w:separator/>
      </w:r>
    </w:p>
  </w:footnote>
  <w:footnote w:type="continuationSeparator" w:id="0">
    <w:p w14:paraId="4ACD2099" w14:textId="77777777" w:rsidR="003A0A61" w:rsidRDefault="003A0A61">
      <w:r>
        <w:continuationSeparator/>
      </w:r>
    </w:p>
  </w:footnote>
  <w:footnote w:type="continuationNotice" w:id="1">
    <w:p w14:paraId="5312235F" w14:textId="77777777" w:rsidR="003A0A61" w:rsidRDefault="003A0A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7A581" w14:textId="77777777" w:rsidR="00AD002D" w:rsidRDefault="00AD002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370A3" w14:textId="77777777" w:rsidR="00AD002D" w:rsidRDefault="00AD002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E8A35B" w14:textId="77777777" w:rsidR="00AD002D" w:rsidRDefault="00AD002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4" w15:restartNumberingAfterBreak="0">
    <w:nsid w:val="00000005"/>
    <w:multiLevelType w:val="singleLevel"/>
    <w:tmpl w:val="00000005"/>
    <w:name w:val="WW8Num5"/>
    <w:lvl w:ilvl="0">
      <w:start w:val="1"/>
      <w:numFmt w:val="upperRoman"/>
      <w:lvlText w:val="%1."/>
      <w:lvlJc w:val="left"/>
      <w:pPr>
        <w:tabs>
          <w:tab w:val="num" w:pos="1080"/>
        </w:tabs>
        <w:ind w:left="1080" w:hanging="720"/>
      </w:pPr>
    </w:lvl>
  </w:abstractNum>
  <w:abstractNum w:abstractNumId="5" w15:restartNumberingAfterBreak="0">
    <w:nsid w:val="024F2CE2"/>
    <w:multiLevelType w:val="hybridMultilevel"/>
    <w:tmpl w:val="DEB68766"/>
    <w:lvl w:ilvl="0" w:tplc="04150001">
      <w:start w:val="5"/>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3767570"/>
    <w:multiLevelType w:val="hybridMultilevel"/>
    <w:tmpl w:val="4B9058AA"/>
    <w:lvl w:ilvl="0" w:tplc="C10472A8">
      <w:start w:val="1"/>
      <w:numFmt w:val="decimal"/>
      <w:lvlText w:val="[%1] "/>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A2F5699"/>
    <w:multiLevelType w:val="hybridMultilevel"/>
    <w:tmpl w:val="24D0A2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720398"/>
    <w:multiLevelType w:val="hybridMultilevel"/>
    <w:tmpl w:val="1D2C8DD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8A95288"/>
    <w:multiLevelType w:val="multilevel"/>
    <w:tmpl w:val="318C43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D8111AF"/>
    <w:multiLevelType w:val="hybridMultilevel"/>
    <w:tmpl w:val="4790D07C"/>
    <w:lvl w:ilvl="0" w:tplc="04150001">
      <w:start w:val="5"/>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E401367"/>
    <w:multiLevelType w:val="hybridMultilevel"/>
    <w:tmpl w:val="52B8C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AD29DF"/>
    <w:multiLevelType w:val="hybridMultilevel"/>
    <w:tmpl w:val="F40E55B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5F132CE5"/>
    <w:multiLevelType w:val="hybridMultilevel"/>
    <w:tmpl w:val="318C43C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656052C1"/>
    <w:multiLevelType w:val="hybridMultilevel"/>
    <w:tmpl w:val="B7081B62"/>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8AD759E"/>
    <w:multiLevelType w:val="hybridMultilevel"/>
    <w:tmpl w:val="06B8340E"/>
    <w:lvl w:ilvl="0" w:tplc="C10472A8">
      <w:start w:val="1"/>
      <w:numFmt w:val="decimal"/>
      <w:lvlText w:val="[%1] "/>
      <w:lvlJc w:val="left"/>
      <w:pPr>
        <w:tabs>
          <w:tab w:val="num" w:pos="730"/>
        </w:tabs>
        <w:ind w:left="730" w:hanging="360"/>
      </w:pPr>
      <w:rPr>
        <w:rFonts w:hint="default"/>
      </w:rPr>
    </w:lvl>
    <w:lvl w:ilvl="1" w:tplc="04150019" w:tentative="1">
      <w:start w:val="1"/>
      <w:numFmt w:val="lowerLetter"/>
      <w:lvlText w:val="%2."/>
      <w:lvlJc w:val="left"/>
      <w:pPr>
        <w:tabs>
          <w:tab w:val="num" w:pos="1450"/>
        </w:tabs>
        <w:ind w:left="1450" w:hanging="360"/>
      </w:pPr>
    </w:lvl>
    <w:lvl w:ilvl="2" w:tplc="0415001B" w:tentative="1">
      <w:start w:val="1"/>
      <w:numFmt w:val="lowerRoman"/>
      <w:lvlText w:val="%3."/>
      <w:lvlJc w:val="right"/>
      <w:pPr>
        <w:tabs>
          <w:tab w:val="num" w:pos="2170"/>
        </w:tabs>
        <w:ind w:left="2170" w:hanging="180"/>
      </w:pPr>
    </w:lvl>
    <w:lvl w:ilvl="3" w:tplc="0415000F" w:tentative="1">
      <w:start w:val="1"/>
      <w:numFmt w:val="decimal"/>
      <w:lvlText w:val="%4."/>
      <w:lvlJc w:val="left"/>
      <w:pPr>
        <w:tabs>
          <w:tab w:val="num" w:pos="2890"/>
        </w:tabs>
        <w:ind w:left="2890" w:hanging="360"/>
      </w:pPr>
    </w:lvl>
    <w:lvl w:ilvl="4" w:tplc="04150019" w:tentative="1">
      <w:start w:val="1"/>
      <w:numFmt w:val="lowerLetter"/>
      <w:lvlText w:val="%5."/>
      <w:lvlJc w:val="left"/>
      <w:pPr>
        <w:tabs>
          <w:tab w:val="num" w:pos="3610"/>
        </w:tabs>
        <w:ind w:left="3610" w:hanging="360"/>
      </w:pPr>
    </w:lvl>
    <w:lvl w:ilvl="5" w:tplc="0415001B" w:tentative="1">
      <w:start w:val="1"/>
      <w:numFmt w:val="lowerRoman"/>
      <w:lvlText w:val="%6."/>
      <w:lvlJc w:val="right"/>
      <w:pPr>
        <w:tabs>
          <w:tab w:val="num" w:pos="4330"/>
        </w:tabs>
        <w:ind w:left="4330" w:hanging="180"/>
      </w:pPr>
    </w:lvl>
    <w:lvl w:ilvl="6" w:tplc="0415000F" w:tentative="1">
      <w:start w:val="1"/>
      <w:numFmt w:val="decimal"/>
      <w:lvlText w:val="%7."/>
      <w:lvlJc w:val="left"/>
      <w:pPr>
        <w:tabs>
          <w:tab w:val="num" w:pos="5050"/>
        </w:tabs>
        <w:ind w:left="5050" w:hanging="360"/>
      </w:pPr>
    </w:lvl>
    <w:lvl w:ilvl="7" w:tplc="04150019" w:tentative="1">
      <w:start w:val="1"/>
      <w:numFmt w:val="lowerLetter"/>
      <w:lvlText w:val="%8."/>
      <w:lvlJc w:val="left"/>
      <w:pPr>
        <w:tabs>
          <w:tab w:val="num" w:pos="5770"/>
        </w:tabs>
        <w:ind w:left="5770" w:hanging="360"/>
      </w:pPr>
    </w:lvl>
    <w:lvl w:ilvl="8" w:tplc="0415001B" w:tentative="1">
      <w:start w:val="1"/>
      <w:numFmt w:val="lowerRoman"/>
      <w:lvlText w:val="%9."/>
      <w:lvlJc w:val="right"/>
      <w:pPr>
        <w:tabs>
          <w:tab w:val="num" w:pos="6490"/>
        </w:tabs>
        <w:ind w:left="6490" w:hanging="180"/>
      </w:pPr>
    </w:lvl>
  </w:abstractNum>
  <w:abstractNum w:abstractNumId="16" w15:restartNumberingAfterBreak="0">
    <w:nsid w:val="738639E0"/>
    <w:multiLevelType w:val="hybridMultilevel"/>
    <w:tmpl w:val="A05C8E0E"/>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7A305BDC"/>
    <w:multiLevelType w:val="hybridMultilevel"/>
    <w:tmpl w:val="DCD2ED06"/>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8"/>
  </w:num>
  <w:num w:numId="7">
    <w:abstractNumId w:val="13"/>
  </w:num>
  <w:num w:numId="8">
    <w:abstractNumId w:val="9"/>
  </w:num>
  <w:num w:numId="9">
    <w:abstractNumId w:val="6"/>
  </w:num>
  <w:num w:numId="10">
    <w:abstractNumId w:val="15"/>
  </w:num>
  <w:num w:numId="11">
    <w:abstractNumId w:val="14"/>
  </w:num>
  <w:num w:numId="12">
    <w:abstractNumId w:val="16"/>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0"/>
  </w:num>
  <w:num w:numId="16">
    <w:abstractNumId w:val="17"/>
  </w:num>
  <w:num w:numId="17">
    <w:abstractNumId w:val="7"/>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12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3FB"/>
    <w:rsid w:val="00013CF7"/>
    <w:rsid w:val="00014640"/>
    <w:rsid w:val="000156A0"/>
    <w:rsid w:val="00034144"/>
    <w:rsid w:val="00041381"/>
    <w:rsid w:val="00054669"/>
    <w:rsid w:val="00067B47"/>
    <w:rsid w:val="000757F3"/>
    <w:rsid w:val="00084262"/>
    <w:rsid w:val="00093498"/>
    <w:rsid w:val="000948E8"/>
    <w:rsid w:val="00094BD4"/>
    <w:rsid w:val="000950A1"/>
    <w:rsid w:val="000957C6"/>
    <w:rsid w:val="00095840"/>
    <w:rsid w:val="000962B6"/>
    <w:rsid w:val="000A0315"/>
    <w:rsid w:val="000A2D82"/>
    <w:rsid w:val="000A754B"/>
    <w:rsid w:val="000B12D3"/>
    <w:rsid w:val="000B2EDD"/>
    <w:rsid w:val="000D2204"/>
    <w:rsid w:val="000E365C"/>
    <w:rsid w:val="000F3A10"/>
    <w:rsid w:val="0010677A"/>
    <w:rsid w:val="00112BB5"/>
    <w:rsid w:val="00113B15"/>
    <w:rsid w:val="00114204"/>
    <w:rsid w:val="00121FE8"/>
    <w:rsid w:val="00126B93"/>
    <w:rsid w:val="00126D92"/>
    <w:rsid w:val="00157016"/>
    <w:rsid w:val="0016135A"/>
    <w:rsid w:val="00161417"/>
    <w:rsid w:val="001814F9"/>
    <w:rsid w:val="00182C94"/>
    <w:rsid w:val="00193412"/>
    <w:rsid w:val="00195696"/>
    <w:rsid w:val="00195F9F"/>
    <w:rsid w:val="001A43C0"/>
    <w:rsid w:val="001B6B2D"/>
    <w:rsid w:val="001D58E2"/>
    <w:rsid w:val="001E0D88"/>
    <w:rsid w:val="0020624E"/>
    <w:rsid w:val="0021066E"/>
    <w:rsid w:val="0021259B"/>
    <w:rsid w:val="00216C3F"/>
    <w:rsid w:val="00221A54"/>
    <w:rsid w:val="0023230F"/>
    <w:rsid w:val="00232CBB"/>
    <w:rsid w:val="00236A6A"/>
    <w:rsid w:val="00237DB0"/>
    <w:rsid w:val="00247E22"/>
    <w:rsid w:val="00250319"/>
    <w:rsid w:val="00252DBF"/>
    <w:rsid w:val="002663AF"/>
    <w:rsid w:val="00282677"/>
    <w:rsid w:val="0028611D"/>
    <w:rsid w:val="00292BFC"/>
    <w:rsid w:val="002A3143"/>
    <w:rsid w:val="002A358C"/>
    <w:rsid w:val="002B2B29"/>
    <w:rsid w:val="002B5912"/>
    <w:rsid w:val="002C13D6"/>
    <w:rsid w:val="002C4A38"/>
    <w:rsid w:val="002D637F"/>
    <w:rsid w:val="002D7FF3"/>
    <w:rsid w:val="002E286E"/>
    <w:rsid w:val="002F46F4"/>
    <w:rsid w:val="003013A2"/>
    <w:rsid w:val="00312640"/>
    <w:rsid w:val="003253BA"/>
    <w:rsid w:val="00330D51"/>
    <w:rsid w:val="003325BF"/>
    <w:rsid w:val="0033626A"/>
    <w:rsid w:val="00361AB9"/>
    <w:rsid w:val="0037159F"/>
    <w:rsid w:val="00372BF0"/>
    <w:rsid w:val="003810E9"/>
    <w:rsid w:val="00390B75"/>
    <w:rsid w:val="0039623C"/>
    <w:rsid w:val="003A0A61"/>
    <w:rsid w:val="003B0A30"/>
    <w:rsid w:val="003C37E7"/>
    <w:rsid w:val="003C650C"/>
    <w:rsid w:val="003D5708"/>
    <w:rsid w:val="003F183E"/>
    <w:rsid w:val="003F5F77"/>
    <w:rsid w:val="00407B87"/>
    <w:rsid w:val="00434D81"/>
    <w:rsid w:val="00440E29"/>
    <w:rsid w:val="00442575"/>
    <w:rsid w:val="00445A01"/>
    <w:rsid w:val="00474FDF"/>
    <w:rsid w:val="00476124"/>
    <w:rsid w:val="00477042"/>
    <w:rsid w:val="00480AC6"/>
    <w:rsid w:val="00487489"/>
    <w:rsid w:val="00496AC5"/>
    <w:rsid w:val="004A69E4"/>
    <w:rsid w:val="004A7DEB"/>
    <w:rsid w:val="004A7FFC"/>
    <w:rsid w:val="004B2951"/>
    <w:rsid w:val="004B432E"/>
    <w:rsid w:val="004C4B53"/>
    <w:rsid w:val="004D36CA"/>
    <w:rsid w:val="004D7607"/>
    <w:rsid w:val="005030BB"/>
    <w:rsid w:val="0050644A"/>
    <w:rsid w:val="00506B26"/>
    <w:rsid w:val="00544599"/>
    <w:rsid w:val="005454F1"/>
    <w:rsid w:val="005475EE"/>
    <w:rsid w:val="00556547"/>
    <w:rsid w:val="00562C35"/>
    <w:rsid w:val="00562E32"/>
    <w:rsid w:val="005732CA"/>
    <w:rsid w:val="00576FD1"/>
    <w:rsid w:val="005803E3"/>
    <w:rsid w:val="005813EF"/>
    <w:rsid w:val="005849D9"/>
    <w:rsid w:val="00590B78"/>
    <w:rsid w:val="00592BDA"/>
    <w:rsid w:val="005940CD"/>
    <w:rsid w:val="00594550"/>
    <w:rsid w:val="005B128C"/>
    <w:rsid w:val="005C03F9"/>
    <w:rsid w:val="005C16CA"/>
    <w:rsid w:val="005C5D72"/>
    <w:rsid w:val="005C6EEE"/>
    <w:rsid w:val="005C6F14"/>
    <w:rsid w:val="005D4D74"/>
    <w:rsid w:val="00603641"/>
    <w:rsid w:val="00603C29"/>
    <w:rsid w:val="00621B56"/>
    <w:rsid w:val="00663BA2"/>
    <w:rsid w:val="006858A7"/>
    <w:rsid w:val="006A3F1B"/>
    <w:rsid w:val="006B0D90"/>
    <w:rsid w:val="006B2173"/>
    <w:rsid w:val="006C2979"/>
    <w:rsid w:val="006C64BB"/>
    <w:rsid w:val="006D0380"/>
    <w:rsid w:val="006D53FB"/>
    <w:rsid w:val="006D5EA5"/>
    <w:rsid w:val="006E7055"/>
    <w:rsid w:val="006F01A6"/>
    <w:rsid w:val="006F7E31"/>
    <w:rsid w:val="0071360A"/>
    <w:rsid w:val="00713A17"/>
    <w:rsid w:val="007206D5"/>
    <w:rsid w:val="00722987"/>
    <w:rsid w:val="007333C4"/>
    <w:rsid w:val="007336AB"/>
    <w:rsid w:val="007358EE"/>
    <w:rsid w:val="00750621"/>
    <w:rsid w:val="007513C4"/>
    <w:rsid w:val="00765B5D"/>
    <w:rsid w:val="00771340"/>
    <w:rsid w:val="00794A39"/>
    <w:rsid w:val="007B30F9"/>
    <w:rsid w:val="007C6787"/>
    <w:rsid w:val="007C72CA"/>
    <w:rsid w:val="007D1760"/>
    <w:rsid w:val="007D430C"/>
    <w:rsid w:val="007D46F8"/>
    <w:rsid w:val="007D5C79"/>
    <w:rsid w:val="008011DB"/>
    <w:rsid w:val="00801B03"/>
    <w:rsid w:val="008112FE"/>
    <w:rsid w:val="00813723"/>
    <w:rsid w:val="008147D8"/>
    <w:rsid w:val="00842EF0"/>
    <w:rsid w:val="0085533D"/>
    <w:rsid w:val="0085634E"/>
    <w:rsid w:val="0085698A"/>
    <w:rsid w:val="008730C1"/>
    <w:rsid w:val="00874AAA"/>
    <w:rsid w:val="0087566C"/>
    <w:rsid w:val="00875BE6"/>
    <w:rsid w:val="008A0AE7"/>
    <w:rsid w:val="008A4F41"/>
    <w:rsid w:val="008B3399"/>
    <w:rsid w:val="008C3907"/>
    <w:rsid w:val="008C4D57"/>
    <w:rsid w:val="008D0BAD"/>
    <w:rsid w:val="008F1AD2"/>
    <w:rsid w:val="008F5F86"/>
    <w:rsid w:val="0090508F"/>
    <w:rsid w:val="00915194"/>
    <w:rsid w:val="00937508"/>
    <w:rsid w:val="009639EB"/>
    <w:rsid w:val="00965E7F"/>
    <w:rsid w:val="0096719C"/>
    <w:rsid w:val="00977663"/>
    <w:rsid w:val="00990D32"/>
    <w:rsid w:val="009A33BF"/>
    <w:rsid w:val="009A3831"/>
    <w:rsid w:val="009B74F0"/>
    <w:rsid w:val="009D49C5"/>
    <w:rsid w:val="009D5B4E"/>
    <w:rsid w:val="009E0329"/>
    <w:rsid w:val="009E23F5"/>
    <w:rsid w:val="009E431C"/>
    <w:rsid w:val="00A12397"/>
    <w:rsid w:val="00A12B4B"/>
    <w:rsid w:val="00A309E9"/>
    <w:rsid w:val="00A405D5"/>
    <w:rsid w:val="00A56C1C"/>
    <w:rsid w:val="00A677CF"/>
    <w:rsid w:val="00A73274"/>
    <w:rsid w:val="00A83830"/>
    <w:rsid w:val="00AA1C24"/>
    <w:rsid w:val="00AA4D2B"/>
    <w:rsid w:val="00AB33CE"/>
    <w:rsid w:val="00AB78D3"/>
    <w:rsid w:val="00AC0C11"/>
    <w:rsid w:val="00AC4224"/>
    <w:rsid w:val="00AC6B3B"/>
    <w:rsid w:val="00AD002D"/>
    <w:rsid w:val="00AD643A"/>
    <w:rsid w:val="00AE3442"/>
    <w:rsid w:val="00AE5829"/>
    <w:rsid w:val="00AF4C4B"/>
    <w:rsid w:val="00B03744"/>
    <w:rsid w:val="00B1282C"/>
    <w:rsid w:val="00B12A47"/>
    <w:rsid w:val="00B15BDD"/>
    <w:rsid w:val="00B3200B"/>
    <w:rsid w:val="00B3552F"/>
    <w:rsid w:val="00B43849"/>
    <w:rsid w:val="00B4771F"/>
    <w:rsid w:val="00B47D1F"/>
    <w:rsid w:val="00B53E01"/>
    <w:rsid w:val="00B67DBD"/>
    <w:rsid w:val="00B721DE"/>
    <w:rsid w:val="00B972A9"/>
    <w:rsid w:val="00B975A9"/>
    <w:rsid w:val="00BA26EE"/>
    <w:rsid w:val="00BB110E"/>
    <w:rsid w:val="00BE27A3"/>
    <w:rsid w:val="00BF38AF"/>
    <w:rsid w:val="00C1459D"/>
    <w:rsid w:val="00C16DC6"/>
    <w:rsid w:val="00C2303D"/>
    <w:rsid w:val="00C24AE7"/>
    <w:rsid w:val="00C35AC8"/>
    <w:rsid w:val="00C40469"/>
    <w:rsid w:val="00C44F4D"/>
    <w:rsid w:val="00C45CB2"/>
    <w:rsid w:val="00C473C0"/>
    <w:rsid w:val="00C54939"/>
    <w:rsid w:val="00C84573"/>
    <w:rsid w:val="00C850B6"/>
    <w:rsid w:val="00C87AD1"/>
    <w:rsid w:val="00CA5C4D"/>
    <w:rsid w:val="00CB759A"/>
    <w:rsid w:val="00CC204D"/>
    <w:rsid w:val="00CE0349"/>
    <w:rsid w:val="00D03241"/>
    <w:rsid w:val="00D10320"/>
    <w:rsid w:val="00D20755"/>
    <w:rsid w:val="00D332B9"/>
    <w:rsid w:val="00D376AB"/>
    <w:rsid w:val="00D53A76"/>
    <w:rsid w:val="00D552A5"/>
    <w:rsid w:val="00D76C38"/>
    <w:rsid w:val="00D81453"/>
    <w:rsid w:val="00DA2E73"/>
    <w:rsid w:val="00DA525E"/>
    <w:rsid w:val="00DB38BF"/>
    <w:rsid w:val="00DB58D8"/>
    <w:rsid w:val="00DB7C62"/>
    <w:rsid w:val="00DC16A5"/>
    <w:rsid w:val="00DC5082"/>
    <w:rsid w:val="00DC5360"/>
    <w:rsid w:val="00DE1901"/>
    <w:rsid w:val="00E022A7"/>
    <w:rsid w:val="00E0273C"/>
    <w:rsid w:val="00E051BD"/>
    <w:rsid w:val="00E10A0C"/>
    <w:rsid w:val="00E40C64"/>
    <w:rsid w:val="00E4235B"/>
    <w:rsid w:val="00E52DD3"/>
    <w:rsid w:val="00E5380C"/>
    <w:rsid w:val="00E53CC2"/>
    <w:rsid w:val="00E646A1"/>
    <w:rsid w:val="00E72120"/>
    <w:rsid w:val="00E76872"/>
    <w:rsid w:val="00EB330B"/>
    <w:rsid w:val="00EB41AE"/>
    <w:rsid w:val="00EC279C"/>
    <w:rsid w:val="00ED0D2C"/>
    <w:rsid w:val="00ED5454"/>
    <w:rsid w:val="00ED7792"/>
    <w:rsid w:val="00ED7A4C"/>
    <w:rsid w:val="00EE3698"/>
    <w:rsid w:val="00EF2200"/>
    <w:rsid w:val="00EF221E"/>
    <w:rsid w:val="00EF2E0E"/>
    <w:rsid w:val="00F06760"/>
    <w:rsid w:val="00F12E7E"/>
    <w:rsid w:val="00F138A7"/>
    <w:rsid w:val="00F23EB3"/>
    <w:rsid w:val="00F33A26"/>
    <w:rsid w:val="00F4058A"/>
    <w:rsid w:val="00F516A0"/>
    <w:rsid w:val="00F60A81"/>
    <w:rsid w:val="00F62928"/>
    <w:rsid w:val="00F64B62"/>
    <w:rsid w:val="00F704DE"/>
    <w:rsid w:val="00F84BEE"/>
    <w:rsid w:val="00FB2632"/>
    <w:rsid w:val="00FC3901"/>
    <w:rsid w:val="00FD51AE"/>
    <w:rsid w:val="00FF75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735F2E8"/>
  <w15:chartTrackingRefBased/>
  <w15:docId w15:val="{5F99FEC6-CECA-4B2D-8308-1448F02A3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suppressAutoHyphens/>
    </w:pPr>
    <w:rPr>
      <w:sz w:val="24"/>
      <w:szCs w:val="24"/>
      <w:lang w:eastAsia="ar-SA"/>
    </w:rPr>
  </w:style>
  <w:style w:type="paragraph" w:styleId="Nagwek1">
    <w:name w:val="heading 1"/>
    <w:basedOn w:val="Normalny"/>
    <w:next w:val="Normalny"/>
    <w:qFormat/>
    <w:pPr>
      <w:keepNext/>
      <w:numPr>
        <w:numId w:val="1"/>
      </w:numPr>
      <w:outlineLvl w:val="0"/>
    </w:pPr>
    <w:rPr>
      <w:b/>
      <w:bCs/>
      <w:sz w:val="28"/>
    </w:rPr>
  </w:style>
  <w:style w:type="paragraph" w:styleId="Nagwek2">
    <w:name w:val="heading 2"/>
    <w:basedOn w:val="Normalny"/>
    <w:next w:val="Normalny"/>
    <w:qFormat/>
    <w:pPr>
      <w:keepNext/>
      <w:numPr>
        <w:ilvl w:val="1"/>
        <w:numId w:val="1"/>
      </w:numPr>
      <w:outlineLvl w:val="1"/>
    </w:pPr>
    <w:rPr>
      <w:b/>
      <w:bCs/>
    </w:rPr>
  </w:style>
  <w:style w:type="paragraph" w:styleId="Nagwek3">
    <w:name w:val="heading 3"/>
    <w:basedOn w:val="Normalny"/>
    <w:next w:val="Normalny"/>
    <w:qFormat/>
    <w:pPr>
      <w:keepNext/>
      <w:numPr>
        <w:ilvl w:val="2"/>
        <w:numId w:val="1"/>
      </w:numPr>
      <w:jc w:val="center"/>
      <w:outlineLvl w:val="2"/>
    </w:pPr>
    <w:rPr>
      <w:b/>
      <w:bCs/>
    </w:rPr>
  </w:style>
  <w:style w:type="paragraph" w:styleId="Nagwek4">
    <w:name w:val="heading 4"/>
    <w:basedOn w:val="Normalny"/>
    <w:next w:val="Normalny"/>
    <w:qFormat/>
    <w:pPr>
      <w:keepNext/>
      <w:numPr>
        <w:ilvl w:val="3"/>
        <w:numId w:val="1"/>
      </w:numPr>
      <w:jc w:val="center"/>
      <w:outlineLvl w:val="3"/>
    </w:pPr>
    <w:rPr>
      <w:b/>
      <w:bCs/>
      <w:sz w:val="22"/>
    </w:rPr>
  </w:style>
  <w:style w:type="paragraph" w:styleId="Nagwek5">
    <w:name w:val="heading 5"/>
    <w:basedOn w:val="Normalny"/>
    <w:next w:val="Normalny"/>
    <w:qFormat/>
    <w:pPr>
      <w:keepNext/>
      <w:numPr>
        <w:ilvl w:val="4"/>
        <w:numId w:val="1"/>
      </w:numPr>
      <w:outlineLvl w:val="4"/>
    </w:pPr>
    <w:rPr>
      <w:b/>
      <w:bCs/>
      <w:sz w:val="18"/>
    </w:rPr>
  </w:style>
  <w:style w:type="paragraph" w:styleId="Nagwek6">
    <w:name w:val="heading 6"/>
    <w:basedOn w:val="Normalny"/>
    <w:next w:val="Normalny"/>
    <w:qFormat/>
    <w:pPr>
      <w:keepNext/>
      <w:numPr>
        <w:ilvl w:val="5"/>
        <w:numId w:val="1"/>
      </w:numPr>
      <w:jc w:val="center"/>
      <w:outlineLvl w:val="5"/>
    </w:pPr>
    <w:rPr>
      <w:b/>
      <w:bCs/>
      <w:sz w:val="18"/>
    </w:rPr>
  </w:style>
  <w:style w:type="paragraph" w:styleId="Nagwek7">
    <w:name w:val="heading 7"/>
    <w:basedOn w:val="Normalny"/>
    <w:next w:val="Normalny"/>
    <w:qFormat/>
    <w:pPr>
      <w:keepNext/>
      <w:numPr>
        <w:ilvl w:val="6"/>
        <w:numId w:val="1"/>
      </w:numPr>
      <w:spacing w:before="60" w:after="60"/>
      <w:outlineLvl w:val="6"/>
    </w:pPr>
    <w:rPr>
      <w:rFonts w:ascii="Arial" w:hAnsi="Arial" w:cs="Arial"/>
      <w:b/>
      <w:bCs/>
      <w:cap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2">
    <w:name w:val="Domyślna czcionka akapitu2"/>
  </w:style>
  <w:style w:type="character" w:customStyle="1" w:styleId="WW8Num3z1">
    <w:name w:val="WW8Num3z1"/>
    <w:rPr>
      <w:rFonts w:ascii="Times New Roman" w:eastAsia="Times New Roman" w:hAnsi="Times New Roman" w:cs="Times New Roman"/>
    </w:rPr>
  </w:style>
  <w:style w:type="character" w:customStyle="1" w:styleId="Domylnaczcionkaakapitu1">
    <w:name w:val="Domyślna czcionka akapitu1"/>
  </w:style>
  <w:style w:type="character" w:styleId="Hipercze">
    <w:name w:val="Hyperlink"/>
    <w:rPr>
      <w:color w:val="0000FF"/>
      <w:u w:val="single"/>
    </w:rPr>
  </w:style>
  <w:style w:type="character" w:styleId="Numerstrony">
    <w:name w:val="page number"/>
    <w:basedOn w:val="Domylnaczcionkaakapitu1"/>
  </w:style>
  <w:style w:type="character" w:styleId="UyteHipercze">
    <w:name w:val="FollowedHyperlink"/>
    <w:rPr>
      <w:color w:val="800080"/>
      <w:u w:val="single"/>
    </w:rPr>
  </w:style>
  <w:style w:type="paragraph" w:customStyle="1" w:styleId="Nagwek20">
    <w:name w:val="Nagłówek2"/>
    <w:basedOn w:val="Normalny"/>
    <w:next w:val="Tekstpodstawowy"/>
    <w:pPr>
      <w:keepNext/>
      <w:spacing w:before="240" w:after="120"/>
    </w:pPr>
    <w:rPr>
      <w:rFonts w:ascii="Arial" w:eastAsia="Lucida Sans Unicode" w:hAnsi="Arial" w:cs="Tahoma"/>
      <w:sz w:val="28"/>
      <w:szCs w:val="28"/>
    </w:rPr>
  </w:style>
  <w:style w:type="paragraph" w:styleId="Tekstpodstawowy">
    <w:name w:val="Body Text"/>
    <w:basedOn w:val="Normalny"/>
    <w:pPr>
      <w:jc w:val="center"/>
    </w:pPr>
  </w:style>
  <w:style w:type="paragraph" w:styleId="Lista">
    <w:name w:val="List"/>
    <w:basedOn w:val="Tekstpodstawowy"/>
    <w:rPr>
      <w:rFonts w:cs="Mangal"/>
    </w:rPr>
  </w:style>
  <w:style w:type="paragraph" w:customStyle="1" w:styleId="Podpis2">
    <w:name w:val="Podpis2"/>
    <w:basedOn w:val="Normalny"/>
    <w:pPr>
      <w:suppressLineNumbers/>
      <w:spacing w:before="120" w:after="120"/>
    </w:pPr>
    <w:rPr>
      <w:rFonts w:cs="Tahoma"/>
      <w:i/>
      <w:iCs/>
    </w:rPr>
  </w:style>
  <w:style w:type="paragraph" w:customStyle="1" w:styleId="Indeks">
    <w:name w:val="Indeks"/>
    <w:basedOn w:val="Normalny"/>
    <w:pPr>
      <w:suppressLineNumbers/>
    </w:pPr>
    <w:rPr>
      <w:rFonts w:cs="Mangal"/>
    </w:rPr>
  </w:style>
  <w:style w:type="paragraph" w:customStyle="1" w:styleId="Nagwek10">
    <w:name w:val="Nagłówek1"/>
    <w:basedOn w:val="Normalny"/>
    <w:next w:val="Tekstpodstawowy"/>
    <w:pPr>
      <w:keepNext/>
      <w:spacing w:before="240" w:after="120"/>
    </w:pPr>
    <w:rPr>
      <w:rFonts w:ascii="Arial" w:eastAsia="SimSun" w:hAnsi="Arial" w:cs="Mangal"/>
      <w:sz w:val="28"/>
      <w:szCs w:val="28"/>
    </w:rPr>
  </w:style>
  <w:style w:type="paragraph" w:customStyle="1" w:styleId="Podpis1">
    <w:name w:val="Podpis1"/>
    <w:basedOn w:val="Normalny"/>
    <w:pPr>
      <w:suppressLineNumbers/>
      <w:spacing w:before="120" w:after="120"/>
    </w:pPr>
    <w:rPr>
      <w:rFonts w:cs="Mangal"/>
      <w:i/>
      <w:iCs/>
    </w:rPr>
  </w:style>
  <w:style w:type="paragraph" w:styleId="Stopka">
    <w:name w:val="footer"/>
    <w:basedOn w:val="Normalny"/>
    <w:pPr>
      <w:tabs>
        <w:tab w:val="center" w:pos="4536"/>
        <w:tab w:val="right" w:pos="9072"/>
      </w:tabs>
    </w:pPr>
  </w:style>
  <w:style w:type="paragraph" w:customStyle="1" w:styleId="Tekstpodstawowy21">
    <w:name w:val="Tekst podstawowy 21"/>
    <w:basedOn w:val="Normalny"/>
    <w:rPr>
      <w:sz w:val="22"/>
    </w:rPr>
  </w:style>
  <w:style w:type="paragraph" w:styleId="Nagwek">
    <w:name w:val="header"/>
    <w:basedOn w:val="Normalny"/>
    <w:pPr>
      <w:tabs>
        <w:tab w:val="center" w:pos="4536"/>
        <w:tab w:val="right" w:pos="9072"/>
      </w:tabs>
    </w:p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Zawartoramki">
    <w:name w:val="Zawartość ramki"/>
    <w:basedOn w:val="Tekstpodstawowy"/>
  </w:style>
  <w:style w:type="table" w:styleId="Tabela-Siatka">
    <w:name w:val="Table Grid"/>
    <w:basedOn w:val="Standardowy"/>
    <w:rsid w:val="003C37E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849D9"/>
    <w:pPr>
      <w:suppressAutoHyphens w:val="0"/>
      <w:ind w:left="720"/>
    </w:pPr>
    <w:rPr>
      <w:rFonts w:eastAsia="Calibri"/>
      <w:lang w:eastAsia="pl-PL"/>
    </w:rPr>
  </w:style>
  <w:style w:type="character" w:styleId="Odwoaniedokomentarza">
    <w:name w:val="annotation reference"/>
    <w:rsid w:val="00182C94"/>
    <w:rPr>
      <w:sz w:val="16"/>
      <w:szCs w:val="16"/>
    </w:rPr>
  </w:style>
  <w:style w:type="paragraph" w:styleId="Tekstkomentarza">
    <w:name w:val="annotation text"/>
    <w:basedOn w:val="Normalny"/>
    <w:link w:val="TekstkomentarzaZnak"/>
    <w:rsid w:val="00182C94"/>
    <w:rPr>
      <w:sz w:val="20"/>
      <w:szCs w:val="20"/>
    </w:rPr>
  </w:style>
  <w:style w:type="character" w:customStyle="1" w:styleId="TekstkomentarzaZnak">
    <w:name w:val="Tekst komentarza Znak"/>
    <w:link w:val="Tekstkomentarza"/>
    <w:rsid w:val="00182C94"/>
    <w:rPr>
      <w:lang w:eastAsia="ar-SA"/>
    </w:rPr>
  </w:style>
  <w:style w:type="paragraph" w:styleId="Tematkomentarza">
    <w:name w:val="annotation subject"/>
    <w:basedOn w:val="Tekstkomentarza"/>
    <w:next w:val="Tekstkomentarza"/>
    <w:link w:val="TematkomentarzaZnak"/>
    <w:rsid w:val="00182C94"/>
    <w:rPr>
      <w:b/>
      <w:bCs/>
    </w:rPr>
  </w:style>
  <w:style w:type="character" w:customStyle="1" w:styleId="TematkomentarzaZnak">
    <w:name w:val="Temat komentarza Znak"/>
    <w:link w:val="Tematkomentarza"/>
    <w:rsid w:val="00182C94"/>
    <w:rPr>
      <w:b/>
      <w:bCs/>
      <w:lang w:eastAsia="ar-SA"/>
    </w:rPr>
  </w:style>
  <w:style w:type="paragraph" w:styleId="Tekstdymka">
    <w:name w:val="Balloon Text"/>
    <w:basedOn w:val="Normalny"/>
    <w:link w:val="TekstdymkaZnak"/>
    <w:rsid w:val="00182C94"/>
    <w:rPr>
      <w:rFonts w:ascii="Tahoma" w:hAnsi="Tahoma" w:cs="Tahoma"/>
      <w:sz w:val="16"/>
      <w:szCs w:val="16"/>
    </w:rPr>
  </w:style>
  <w:style w:type="character" w:customStyle="1" w:styleId="TekstdymkaZnak">
    <w:name w:val="Tekst dymka Znak"/>
    <w:link w:val="Tekstdymka"/>
    <w:rsid w:val="00182C94"/>
    <w:rPr>
      <w:rFonts w:ascii="Tahoma" w:hAnsi="Tahoma" w:cs="Tahoma"/>
      <w:sz w:val="16"/>
      <w:szCs w:val="16"/>
      <w:lang w:eastAsia="ar-SA"/>
    </w:rPr>
  </w:style>
  <w:style w:type="paragraph" w:customStyle="1" w:styleId="Default">
    <w:name w:val="Default"/>
    <w:rsid w:val="00372BF0"/>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5298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2.xml><?xml version="1.0" encoding="utf-8"?>
<ct:contentTypeSchema xmlns:ct="http://schemas.microsoft.com/office/2006/metadata/contentType" xmlns:ma="http://schemas.microsoft.com/office/2006/metadata/properties/metaAttributes" ct:_="" ma:_="" ma:contentTypeName="Dokument" ma:contentTypeID="0x010100240328F747494E4BB1981BD25F06EF2D" ma:contentTypeVersion="4" ma:contentTypeDescription="Utwórz nowy dokument." ma:contentTypeScope="" ma:versionID="c7bfe1a0834c52da3c76822d50b1c8ae">
  <xsd:schema xmlns:xsd="http://www.w3.org/2001/XMLSchema" xmlns:xs="http://www.w3.org/2001/XMLSchema" xmlns:p="http://schemas.microsoft.com/office/2006/metadata/properties" xmlns:ns2="15fa6619-13e7-4ff5-a27c-d613d3fda2d6" targetNamespace="http://schemas.microsoft.com/office/2006/metadata/properties" ma:root="true" ma:fieldsID="c101b0600ad101a05f6af6c0071f24a5" ns2:_="">
    <xsd:import namespace="15fa6619-13e7-4ff5-a27c-d613d3fda2d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fa6619-13e7-4ff5-a27c-d613d3fda2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14BB35-EFA0-4699-9EE8-3416DF3E0F69}">
  <ds:schemaRefs>
    <ds:schemaRef ds:uri="http://schemas.openxmlformats.org/officeDocument/2006/bibliography"/>
  </ds:schemaRefs>
</ds:datastoreItem>
</file>

<file path=customXml/itemProps2.xml><?xml version="1.0" encoding="utf-8"?>
<ds:datastoreItem xmlns:ds="http://schemas.openxmlformats.org/officeDocument/2006/customXml" ds:itemID="{47E07F46-35F4-4C5F-8062-4CE105C997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fa6619-13e7-4ff5-a27c-d613d3fda2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B8A484-BEEA-4AD1-9D44-5DB62A6874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31236A-6219-42F9-A254-90A1DB766C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675</Words>
  <Characters>4055</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PRZEWODNIK PO PRZEDMIOCIE</vt:lpstr>
    </vt:vector>
  </TitlesOfParts>
  <Company>GB</Company>
  <LinksUpToDate>false</LinksUpToDate>
  <CharactersWithSpaces>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PRZEWODNIK PO PRZEDMIOCIE</dc:title>
  <dc:subject/>
  <dc:creator>Hanna Helman</dc:creator>
  <cp:keywords/>
  <cp:lastModifiedBy>Anna Sałamacha</cp:lastModifiedBy>
  <cp:revision>2</cp:revision>
  <cp:lastPrinted>2019-01-14T10:42:00Z</cp:lastPrinted>
  <dcterms:created xsi:type="dcterms:W3CDTF">2021-02-03T22:41:00Z</dcterms:created>
  <dcterms:modified xsi:type="dcterms:W3CDTF">2021-02-03T22:41:00Z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0x010100240328F747494E4BB1981BD25F06EF2D</vt:lpwstr>
  </property>
</Properties>
</file>